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FF11C" w14:textId="020C3890" w:rsidR="00791C25" w:rsidRPr="007A6496" w:rsidRDefault="007A6496" w:rsidP="007A6496">
      <w:pPr>
        <w:spacing w:before="11"/>
        <w:rPr>
          <w:rFonts w:asciiTheme="majorHAnsi" w:hAnsiTheme="majorHAnsi"/>
          <w:b/>
          <w:bCs/>
          <w:sz w:val="32"/>
          <w:szCs w:val="32"/>
        </w:rPr>
      </w:pPr>
      <w:r>
        <w:rPr>
          <w:rFonts w:asciiTheme="majorHAnsi" w:hAnsiTheme="majorHAnsi"/>
          <w:b/>
          <w:bCs/>
          <w:spacing w:val="-18"/>
          <w:w w:val="114"/>
          <w:sz w:val="32"/>
          <w:szCs w:val="32"/>
        </w:rPr>
        <w:t xml:space="preserve">                             </w:t>
      </w:r>
      <w:r w:rsidR="006B7084" w:rsidRPr="007A6496">
        <w:rPr>
          <w:rFonts w:asciiTheme="majorHAnsi" w:hAnsiTheme="majorHAnsi"/>
          <w:b/>
          <w:bCs/>
          <w:spacing w:val="-18"/>
          <w:w w:val="114"/>
          <w:sz w:val="32"/>
          <w:szCs w:val="32"/>
        </w:rPr>
        <w:t>P</w:t>
      </w:r>
      <w:r w:rsidR="006B7084" w:rsidRPr="007A6496">
        <w:rPr>
          <w:rFonts w:asciiTheme="majorHAnsi" w:hAnsiTheme="majorHAnsi"/>
          <w:b/>
          <w:bCs/>
          <w:w w:val="114"/>
          <w:sz w:val="32"/>
          <w:szCs w:val="32"/>
        </w:rPr>
        <w:t>ersonal</w:t>
      </w:r>
      <w:r w:rsidR="006B7084" w:rsidRPr="007A6496">
        <w:rPr>
          <w:rFonts w:asciiTheme="majorHAnsi" w:hAnsiTheme="majorHAnsi"/>
          <w:b/>
          <w:bCs/>
          <w:spacing w:val="-2"/>
          <w:w w:val="114"/>
          <w:sz w:val="32"/>
          <w:szCs w:val="32"/>
        </w:rPr>
        <w:t xml:space="preserve"> </w:t>
      </w:r>
      <w:r w:rsidR="006B7084" w:rsidRPr="007A6496">
        <w:rPr>
          <w:rFonts w:asciiTheme="majorHAnsi" w:hAnsiTheme="majorHAnsi"/>
          <w:b/>
          <w:bCs/>
          <w:w w:val="110"/>
          <w:sz w:val="32"/>
          <w:szCs w:val="32"/>
        </w:rPr>
        <w:t>Inform</w:t>
      </w:r>
      <w:r w:rsidR="006B7084" w:rsidRPr="007A6496">
        <w:rPr>
          <w:rFonts w:asciiTheme="majorHAnsi" w:hAnsiTheme="majorHAnsi"/>
          <w:b/>
          <w:bCs/>
          <w:spacing w:val="-2"/>
          <w:w w:val="110"/>
          <w:sz w:val="32"/>
          <w:szCs w:val="32"/>
        </w:rPr>
        <w:t>a</w:t>
      </w:r>
      <w:r w:rsidR="006B7084" w:rsidRPr="007A6496">
        <w:rPr>
          <w:rFonts w:asciiTheme="majorHAnsi" w:hAnsiTheme="majorHAnsi"/>
          <w:b/>
          <w:bCs/>
          <w:w w:val="114"/>
          <w:sz w:val="32"/>
          <w:szCs w:val="32"/>
        </w:rPr>
        <w:t>tion</w:t>
      </w:r>
    </w:p>
    <w:p w14:paraId="0D21A680" w14:textId="77777777" w:rsidR="00791C25" w:rsidRPr="007A6496" w:rsidRDefault="00791C25">
      <w:pPr>
        <w:spacing w:before="7" w:line="120" w:lineRule="exact"/>
        <w:rPr>
          <w:rFonts w:asciiTheme="majorHAnsi" w:hAnsiTheme="majorHAnsi"/>
          <w:sz w:val="12"/>
          <w:szCs w:val="12"/>
        </w:rPr>
      </w:pPr>
    </w:p>
    <w:p w14:paraId="5EFD427B" w14:textId="77777777" w:rsidR="00791C25" w:rsidRPr="007A6496" w:rsidRDefault="00791C25">
      <w:pPr>
        <w:spacing w:line="200" w:lineRule="exact"/>
        <w:rPr>
          <w:rFonts w:asciiTheme="majorHAnsi" w:hAnsiTheme="majorHAnsi"/>
        </w:rPr>
        <w:sectPr w:rsidR="00791C25" w:rsidRPr="007A6496">
          <w:headerReference w:type="default" r:id="rId7"/>
          <w:footerReference w:type="default" r:id="rId8"/>
          <w:pgSz w:w="11900" w:h="16840"/>
          <w:pgMar w:top="2420" w:right="1680" w:bottom="280" w:left="1360" w:header="1980" w:footer="1057" w:gutter="0"/>
          <w:pgNumType w:start="1"/>
          <w:cols w:space="720"/>
        </w:sectPr>
      </w:pPr>
    </w:p>
    <w:p w14:paraId="34EC5B8D" w14:textId="77777777" w:rsidR="00791C25" w:rsidRPr="007A6496" w:rsidRDefault="006B7084">
      <w:pPr>
        <w:spacing w:before="93" w:line="371" w:lineRule="auto"/>
        <w:ind w:left="2480" w:hanging="1311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2"/>
          <w:sz w:val="18"/>
          <w:szCs w:val="18"/>
        </w:rPr>
        <w:t>FIR</w:t>
      </w:r>
      <w:r w:rsidRPr="007A6496">
        <w:rPr>
          <w:rFonts w:asciiTheme="majorHAnsi" w:hAnsiTheme="majorHAnsi"/>
          <w:b/>
          <w:spacing w:val="-2"/>
          <w:w w:val="92"/>
          <w:sz w:val="18"/>
          <w:szCs w:val="18"/>
        </w:rPr>
        <w:t>S</w:t>
      </w:r>
      <w:r w:rsidRPr="007A6496">
        <w:rPr>
          <w:rFonts w:asciiTheme="majorHAnsi" w:hAnsiTheme="majorHAnsi"/>
          <w:b/>
          <w:w w:val="92"/>
          <w:sz w:val="18"/>
          <w:szCs w:val="18"/>
        </w:rPr>
        <w:t>T</w:t>
      </w:r>
      <w:r w:rsidRPr="007A6496">
        <w:rPr>
          <w:rFonts w:asciiTheme="majorHAnsi" w:hAnsiTheme="majorHAnsi"/>
          <w:b/>
          <w:spacing w:val="2"/>
          <w:w w:val="92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sz w:val="18"/>
          <w:szCs w:val="18"/>
        </w:rPr>
        <w:t xml:space="preserve">NAME </w:t>
      </w:r>
      <w:r w:rsidRPr="007A6496">
        <w:rPr>
          <w:rFonts w:asciiTheme="majorHAnsi" w:hAnsiTheme="majorHAnsi"/>
          <w:b/>
          <w:w w:val="149"/>
          <w:sz w:val="18"/>
          <w:szCs w:val="18"/>
        </w:rPr>
        <w:t>/</w:t>
      </w:r>
      <w:r w:rsidRPr="007A6496">
        <w:rPr>
          <w:rFonts w:asciiTheme="majorHAnsi" w:hAnsiTheme="majorHAnsi"/>
          <w:b/>
          <w:spacing w:val="-22"/>
          <w:w w:val="149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sz w:val="18"/>
          <w:szCs w:val="18"/>
        </w:rPr>
        <w:t xml:space="preserve">SURNAME </w:t>
      </w:r>
      <w:r w:rsidRPr="007A6496">
        <w:rPr>
          <w:rFonts w:asciiTheme="majorHAnsi" w:hAnsiTheme="majorHAnsi"/>
          <w:b/>
          <w:w w:val="101"/>
          <w:sz w:val="18"/>
          <w:szCs w:val="18"/>
        </w:rPr>
        <w:t xml:space="preserve">ADDRESS </w:t>
      </w:r>
      <w:r w:rsidRPr="007A6496">
        <w:rPr>
          <w:rFonts w:asciiTheme="majorHAnsi" w:hAnsiTheme="majorHAnsi"/>
          <w:b/>
          <w:w w:val="85"/>
          <w:sz w:val="18"/>
          <w:szCs w:val="18"/>
        </w:rPr>
        <w:t>TEL</w:t>
      </w:r>
    </w:p>
    <w:p w14:paraId="5CC5DBF1" w14:textId="3C5A62ED" w:rsidR="00791C25" w:rsidRDefault="006B7084" w:rsidP="007A6496">
      <w:pPr>
        <w:spacing w:before="4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2"/>
          <w:sz w:val="18"/>
          <w:szCs w:val="18"/>
        </w:rPr>
        <w:t>EMAIL</w:t>
      </w:r>
    </w:p>
    <w:p w14:paraId="7291EE0B" w14:textId="77777777" w:rsidR="007A6496" w:rsidRPr="007A6496" w:rsidRDefault="007A6496" w:rsidP="007A6496">
      <w:pPr>
        <w:spacing w:before="4"/>
        <w:jc w:val="right"/>
        <w:rPr>
          <w:rFonts w:asciiTheme="majorHAnsi" w:hAnsiTheme="majorHAnsi"/>
          <w:sz w:val="18"/>
          <w:szCs w:val="18"/>
        </w:rPr>
      </w:pPr>
    </w:p>
    <w:p w14:paraId="2D93857E" w14:textId="77777777" w:rsidR="00791C25" w:rsidRPr="007A6496" w:rsidRDefault="006B7084">
      <w:pPr>
        <w:spacing w:line="371" w:lineRule="auto"/>
        <w:ind w:left="1979" w:firstLine="131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105"/>
          <w:sz w:val="18"/>
          <w:szCs w:val="18"/>
        </w:rPr>
        <w:t>N</w:t>
      </w:r>
      <w:r w:rsidRPr="007A6496">
        <w:rPr>
          <w:rFonts w:asciiTheme="majorHAnsi" w:hAnsiTheme="majorHAnsi"/>
          <w:b/>
          <w:spacing w:val="-11"/>
          <w:w w:val="105"/>
          <w:sz w:val="18"/>
          <w:szCs w:val="18"/>
        </w:rPr>
        <w:t>A</w:t>
      </w:r>
      <w:r w:rsidRPr="007A6496">
        <w:rPr>
          <w:rFonts w:asciiTheme="majorHAnsi" w:hAnsiTheme="majorHAnsi"/>
          <w:b/>
          <w:w w:val="93"/>
          <w:sz w:val="18"/>
          <w:szCs w:val="18"/>
        </w:rPr>
        <w:t>TIONALI</w:t>
      </w:r>
      <w:r w:rsidRPr="007A6496">
        <w:rPr>
          <w:rFonts w:asciiTheme="majorHAnsi" w:hAnsiTheme="majorHAnsi"/>
          <w:b/>
          <w:spacing w:val="-2"/>
          <w:w w:val="93"/>
          <w:sz w:val="18"/>
          <w:szCs w:val="18"/>
        </w:rPr>
        <w:t>T</w:t>
      </w:r>
      <w:r w:rsidRPr="007A6496">
        <w:rPr>
          <w:rFonts w:asciiTheme="majorHAnsi" w:hAnsiTheme="majorHAnsi"/>
          <w:b/>
          <w:w w:val="92"/>
          <w:sz w:val="18"/>
          <w:szCs w:val="18"/>
        </w:rPr>
        <w:t xml:space="preserve">Y </w:t>
      </w:r>
      <w:r w:rsidRPr="007A6496">
        <w:rPr>
          <w:rFonts w:asciiTheme="majorHAnsi" w:hAnsiTheme="majorHAnsi"/>
          <w:b/>
          <w:spacing w:val="-4"/>
          <w:sz w:val="18"/>
          <w:szCs w:val="18"/>
        </w:rPr>
        <w:t>D</w:t>
      </w:r>
      <w:r w:rsidRPr="007A6496">
        <w:rPr>
          <w:rFonts w:asciiTheme="majorHAnsi" w:hAnsiTheme="majorHAnsi"/>
          <w:b/>
          <w:spacing w:val="-11"/>
          <w:sz w:val="18"/>
          <w:szCs w:val="18"/>
        </w:rPr>
        <w:t>A</w:t>
      </w:r>
      <w:r w:rsidRPr="007A6496">
        <w:rPr>
          <w:rFonts w:asciiTheme="majorHAnsi" w:hAnsiTheme="majorHAnsi"/>
          <w:b/>
          <w:sz w:val="18"/>
          <w:szCs w:val="18"/>
        </w:rPr>
        <w:t>TE</w:t>
      </w:r>
      <w:r w:rsidRPr="007A6496">
        <w:rPr>
          <w:rFonts w:asciiTheme="majorHAnsi" w:hAnsiTheme="majorHAnsi"/>
          <w:b/>
          <w:spacing w:val="-17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sz w:val="18"/>
          <w:szCs w:val="18"/>
        </w:rPr>
        <w:t>OF</w:t>
      </w:r>
      <w:r w:rsidRPr="007A6496">
        <w:rPr>
          <w:rFonts w:asciiTheme="majorHAnsi" w:hAnsiTheme="majorHAnsi"/>
          <w:b/>
          <w:spacing w:val="5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w w:val="92"/>
          <w:sz w:val="18"/>
          <w:szCs w:val="18"/>
        </w:rPr>
        <w:t>BI</w:t>
      </w:r>
      <w:r w:rsidRPr="007A6496">
        <w:rPr>
          <w:rFonts w:asciiTheme="majorHAnsi" w:hAnsiTheme="majorHAnsi"/>
          <w:b/>
          <w:spacing w:val="-2"/>
          <w:w w:val="92"/>
          <w:sz w:val="18"/>
          <w:szCs w:val="18"/>
        </w:rPr>
        <w:t>R</w:t>
      </w:r>
      <w:r w:rsidRPr="007A6496">
        <w:rPr>
          <w:rFonts w:asciiTheme="majorHAnsi" w:hAnsiTheme="majorHAnsi"/>
          <w:b/>
          <w:w w:val="93"/>
          <w:sz w:val="18"/>
          <w:szCs w:val="18"/>
        </w:rPr>
        <w:t xml:space="preserve">TH </w:t>
      </w:r>
      <w:r w:rsidRPr="007A6496">
        <w:rPr>
          <w:rFonts w:asciiTheme="majorHAnsi" w:hAnsiTheme="majorHAnsi"/>
          <w:b/>
          <w:w w:val="98"/>
          <w:sz w:val="18"/>
          <w:szCs w:val="18"/>
        </w:rPr>
        <w:t>GENDER</w:t>
      </w:r>
    </w:p>
    <w:p w14:paraId="0F74FD8E" w14:textId="77777777" w:rsidR="00791C25" w:rsidRPr="007A6496" w:rsidRDefault="00791C25">
      <w:pPr>
        <w:spacing w:before="4" w:line="120" w:lineRule="exact"/>
        <w:rPr>
          <w:rFonts w:asciiTheme="majorHAnsi" w:hAnsiTheme="majorHAnsi"/>
          <w:sz w:val="12"/>
          <w:szCs w:val="12"/>
        </w:rPr>
      </w:pPr>
    </w:p>
    <w:p w14:paraId="162FEEB4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47E5391F" w14:textId="77777777" w:rsidR="00791C25" w:rsidRPr="007A6496" w:rsidRDefault="006B7084">
      <w:pPr>
        <w:ind w:right="4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7"/>
          <w:sz w:val="18"/>
          <w:szCs w:val="18"/>
        </w:rPr>
        <w:t>DESIRED</w:t>
      </w:r>
      <w:r w:rsidRPr="007A6496">
        <w:rPr>
          <w:rFonts w:asciiTheme="majorHAnsi" w:hAnsiTheme="majorHAnsi"/>
          <w:b/>
          <w:spacing w:val="1"/>
          <w:w w:val="97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w w:val="101"/>
          <w:sz w:val="18"/>
          <w:szCs w:val="18"/>
        </w:rPr>
        <w:t>POSITION</w:t>
      </w:r>
    </w:p>
    <w:p w14:paraId="3FCD29E9" w14:textId="77777777" w:rsidR="00791C25" w:rsidRPr="007A6496" w:rsidRDefault="00791C25">
      <w:pPr>
        <w:spacing w:before="7" w:line="160" w:lineRule="exact"/>
        <w:rPr>
          <w:rFonts w:asciiTheme="majorHAnsi" w:hAnsiTheme="majorHAnsi"/>
          <w:sz w:val="17"/>
          <w:szCs w:val="17"/>
        </w:rPr>
      </w:pPr>
    </w:p>
    <w:p w14:paraId="3CCDACB5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39676629" w14:textId="299AB310" w:rsidR="00791C25" w:rsidRPr="007A6496" w:rsidRDefault="007A6496">
      <w:pPr>
        <w:ind w:right="4"/>
        <w:jc w:val="right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pacing w:val="-9"/>
          <w:sz w:val="24"/>
          <w:szCs w:val="24"/>
        </w:rPr>
        <w:t xml:space="preserve">        </w:t>
      </w:r>
      <w:r w:rsidR="006B7084" w:rsidRPr="007A6496">
        <w:rPr>
          <w:rFonts w:asciiTheme="majorHAnsi" w:hAnsiTheme="majorHAnsi"/>
          <w:b/>
          <w:bCs/>
          <w:spacing w:val="-9"/>
          <w:sz w:val="24"/>
          <w:szCs w:val="24"/>
        </w:rPr>
        <w:t>W</w:t>
      </w:r>
      <w:r w:rsidR="006B7084" w:rsidRPr="007A6496">
        <w:rPr>
          <w:rFonts w:asciiTheme="majorHAnsi" w:hAnsiTheme="majorHAnsi"/>
          <w:b/>
          <w:bCs/>
          <w:sz w:val="24"/>
          <w:szCs w:val="24"/>
        </w:rPr>
        <w:t>ork</w:t>
      </w:r>
      <w:r w:rsidR="006B7084" w:rsidRPr="007A6496">
        <w:rPr>
          <w:rFonts w:asciiTheme="majorHAnsi" w:hAnsiTheme="majorHAnsi"/>
          <w:b/>
          <w:bCs/>
          <w:spacing w:val="47"/>
          <w:sz w:val="24"/>
          <w:szCs w:val="24"/>
        </w:rPr>
        <w:t xml:space="preserve"> </w:t>
      </w:r>
      <w:r w:rsidR="006B7084" w:rsidRPr="007A6496">
        <w:rPr>
          <w:rFonts w:asciiTheme="majorHAnsi" w:hAnsiTheme="majorHAnsi"/>
          <w:b/>
          <w:bCs/>
          <w:w w:val="114"/>
          <w:sz w:val="24"/>
          <w:szCs w:val="24"/>
        </w:rPr>
        <w:t>Experience</w:t>
      </w:r>
    </w:p>
    <w:p w14:paraId="4EC6F488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419FE3BE" w14:textId="77777777" w:rsidR="00791C25" w:rsidRPr="007A6496" w:rsidRDefault="00791C25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2DF0BDCD" w14:textId="77777777" w:rsidR="00791C25" w:rsidRPr="007A6496" w:rsidRDefault="006B7084">
      <w:pPr>
        <w:spacing w:line="371" w:lineRule="auto"/>
        <w:ind w:left="2442" w:right="4" w:hanging="93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4"/>
          <w:sz w:val="18"/>
          <w:szCs w:val="18"/>
        </w:rPr>
        <w:t>EMP</w:t>
      </w:r>
      <w:r w:rsidRPr="007A6496">
        <w:rPr>
          <w:rFonts w:asciiTheme="majorHAnsi" w:hAnsiTheme="majorHAnsi"/>
          <w:b/>
          <w:spacing w:val="-5"/>
          <w:w w:val="94"/>
          <w:sz w:val="18"/>
          <w:szCs w:val="18"/>
        </w:rPr>
        <w:t>L</w:t>
      </w:r>
      <w:r w:rsidRPr="007A6496">
        <w:rPr>
          <w:rFonts w:asciiTheme="majorHAnsi" w:hAnsiTheme="majorHAnsi"/>
          <w:b/>
          <w:spacing w:val="-6"/>
          <w:w w:val="109"/>
          <w:sz w:val="18"/>
          <w:szCs w:val="18"/>
        </w:rPr>
        <w:t>O</w:t>
      </w:r>
      <w:r w:rsidRPr="007A6496">
        <w:rPr>
          <w:rFonts w:asciiTheme="majorHAnsi" w:hAnsiTheme="majorHAnsi"/>
          <w:b/>
          <w:w w:val="91"/>
          <w:sz w:val="18"/>
          <w:szCs w:val="18"/>
        </w:rPr>
        <w:t xml:space="preserve">YER </w:t>
      </w:r>
      <w:r w:rsidRPr="007A6496">
        <w:rPr>
          <w:rFonts w:asciiTheme="majorHAnsi" w:hAnsiTheme="majorHAnsi"/>
          <w:b/>
          <w:spacing w:val="-4"/>
          <w:w w:val="107"/>
          <w:sz w:val="18"/>
          <w:szCs w:val="18"/>
        </w:rPr>
        <w:t>D</w:t>
      </w:r>
      <w:r w:rsidRPr="007A6496">
        <w:rPr>
          <w:rFonts w:asciiTheme="majorHAnsi" w:hAnsiTheme="majorHAnsi"/>
          <w:b/>
          <w:spacing w:val="-11"/>
          <w:sz w:val="18"/>
          <w:szCs w:val="18"/>
        </w:rPr>
        <w:t>A</w:t>
      </w:r>
      <w:r w:rsidRPr="007A6496">
        <w:rPr>
          <w:rFonts w:asciiTheme="majorHAnsi" w:hAnsiTheme="majorHAnsi"/>
          <w:b/>
          <w:w w:val="94"/>
          <w:sz w:val="18"/>
          <w:szCs w:val="18"/>
        </w:rPr>
        <w:t xml:space="preserve">TES </w:t>
      </w:r>
      <w:r w:rsidRPr="007A6496">
        <w:rPr>
          <w:rFonts w:asciiTheme="majorHAnsi" w:hAnsiTheme="majorHAnsi"/>
          <w:b/>
          <w:w w:val="101"/>
          <w:sz w:val="18"/>
          <w:szCs w:val="18"/>
        </w:rPr>
        <w:t>POSITION</w:t>
      </w:r>
    </w:p>
    <w:p w14:paraId="07AE29C8" w14:textId="77777777" w:rsidR="00791C25" w:rsidRPr="007A6496" w:rsidRDefault="006B7084">
      <w:pPr>
        <w:spacing w:before="4"/>
        <w:ind w:right="4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5"/>
          <w:sz w:val="18"/>
          <w:szCs w:val="18"/>
        </w:rPr>
        <w:t>RESPONSIBILITIES</w:t>
      </w:r>
    </w:p>
    <w:p w14:paraId="3F859BFF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03BE6446" w14:textId="77777777" w:rsidR="00791C25" w:rsidRPr="007A6496" w:rsidRDefault="00791C25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3A1994B7" w14:textId="77777777" w:rsidR="00791C25" w:rsidRPr="007A6496" w:rsidRDefault="006B7084">
      <w:pPr>
        <w:spacing w:line="371" w:lineRule="auto"/>
        <w:ind w:left="2442" w:right="4" w:hanging="93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4"/>
          <w:sz w:val="18"/>
          <w:szCs w:val="18"/>
        </w:rPr>
        <w:t>EMP</w:t>
      </w:r>
      <w:r w:rsidRPr="007A6496">
        <w:rPr>
          <w:rFonts w:asciiTheme="majorHAnsi" w:hAnsiTheme="majorHAnsi"/>
          <w:b/>
          <w:spacing w:val="-5"/>
          <w:w w:val="94"/>
          <w:sz w:val="18"/>
          <w:szCs w:val="18"/>
        </w:rPr>
        <w:t>L</w:t>
      </w:r>
      <w:r w:rsidRPr="007A6496">
        <w:rPr>
          <w:rFonts w:asciiTheme="majorHAnsi" w:hAnsiTheme="majorHAnsi"/>
          <w:b/>
          <w:spacing w:val="-6"/>
          <w:w w:val="109"/>
          <w:sz w:val="18"/>
          <w:szCs w:val="18"/>
        </w:rPr>
        <w:t>O</w:t>
      </w:r>
      <w:r w:rsidRPr="007A6496">
        <w:rPr>
          <w:rFonts w:asciiTheme="majorHAnsi" w:hAnsiTheme="majorHAnsi"/>
          <w:b/>
          <w:w w:val="91"/>
          <w:sz w:val="18"/>
          <w:szCs w:val="18"/>
        </w:rPr>
        <w:t xml:space="preserve">YER </w:t>
      </w:r>
      <w:r w:rsidRPr="007A6496">
        <w:rPr>
          <w:rFonts w:asciiTheme="majorHAnsi" w:hAnsiTheme="majorHAnsi"/>
          <w:b/>
          <w:spacing w:val="-4"/>
          <w:w w:val="107"/>
          <w:sz w:val="18"/>
          <w:szCs w:val="18"/>
        </w:rPr>
        <w:t>D</w:t>
      </w:r>
      <w:r w:rsidRPr="007A6496">
        <w:rPr>
          <w:rFonts w:asciiTheme="majorHAnsi" w:hAnsiTheme="majorHAnsi"/>
          <w:b/>
          <w:spacing w:val="-11"/>
          <w:sz w:val="18"/>
          <w:szCs w:val="18"/>
        </w:rPr>
        <w:t>A</w:t>
      </w:r>
      <w:r w:rsidRPr="007A6496">
        <w:rPr>
          <w:rFonts w:asciiTheme="majorHAnsi" w:hAnsiTheme="majorHAnsi"/>
          <w:b/>
          <w:w w:val="94"/>
          <w:sz w:val="18"/>
          <w:szCs w:val="18"/>
        </w:rPr>
        <w:t xml:space="preserve">TES </w:t>
      </w:r>
      <w:r w:rsidRPr="007A6496">
        <w:rPr>
          <w:rFonts w:asciiTheme="majorHAnsi" w:hAnsiTheme="majorHAnsi"/>
          <w:b/>
          <w:w w:val="101"/>
          <w:sz w:val="18"/>
          <w:szCs w:val="18"/>
        </w:rPr>
        <w:t>POSITION</w:t>
      </w:r>
    </w:p>
    <w:p w14:paraId="026B0EAB" w14:textId="77777777" w:rsidR="00791C25" w:rsidRPr="007A6496" w:rsidRDefault="006B7084">
      <w:pPr>
        <w:spacing w:before="4"/>
        <w:ind w:right="4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5"/>
          <w:sz w:val="18"/>
          <w:szCs w:val="18"/>
        </w:rPr>
        <w:t>RESPONSIBILITIES</w:t>
      </w:r>
    </w:p>
    <w:p w14:paraId="601E75F5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0BA02EEC" w14:textId="77777777" w:rsidR="00791C25" w:rsidRPr="007A6496" w:rsidRDefault="00791C25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1B34C1F8" w14:textId="77777777" w:rsidR="00791C25" w:rsidRPr="007A6496" w:rsidRDefault="006B7084">
      <w:pPr>
        <w:spacing w:line="371" w:lineRule="auto"/>
        <w:ind w:left="2442" w:right="4" w:hanging="93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4"/>
          <w:sz w:val="18"/>
          <w:szCs w:val="18"/>
        </w:rPr>
        <w:t>EMP</w:t>
      </w:r>
      <w:r w:rsidRPr="007A6496">
        <w:rPr>
          <w:rFonts w:asciiTheme="majorHAnsi" w:hAnsiTheme="majorHAnsi"/>
          <w:b/>
          <w:spacing w:val="-5"/>
          <w:w w:val="94"/>
          <w:sz w:val="18"/>
          <w:szCs w:val="18"/>
        </w:rPr>
        <w:t>L</w:t>
      </w:r>
      <w:r w:rsidRPr="007A6496">
        <w:rPr>
          <w:rFonts w:asciiTheme="majorHAnsi" w:hAnsiTheme="majorHAnsi"/>
          <w:b/>
          <w:spacing w:val="-6"/>
          <w:w w:val="109"/>
          <w:sz w:val="18"/>
          <w:szCs w:val="18"/>
        </w:rPr>
        <w:t>O</w:t>
      </w:r>
      <w:r w:rsidRPr="007A6496">
        <w:rPr>
          <w:rFonts w:asciiTheme="majorHAnsi" w:hAnsiTheme="majorHAnsi"/>
          <w:b/>
          <w:w w:val="91"/>
          <w:sz w:val="18"/>
          <w:szCs w:val="18"/>
        </w:rPr>
        <w:t xml:space="preserve">YER </w:t>
      </w:r>
      <w:r w:rsidRPr="007A6496">
        <w:rPr>
          <w:rFonts w:asciiTheme="majorHAnsi" w:hAnsiTheme="majorHAnsi"/>
          <w:b/>
          <w:spacing w:val="-4"/>
          <w:w w:val="107"/>
          <w:sz w:val="18"/>
          <w:szCs w:val="18"/>
        </w:rPr>
        <w:t>D</w:t>
      </w:r>
      <w:r w:rsidRPr="007A6496">
        <w:rPr>
          <w:rFonts w:asciiTheme="majorHAnsi" w:hAnsiTheme="majorHAnsi"/>
          <w:b/>
          <w:spacing w:val="-11"/>
          <w:sz w:val="18"/>
          <w:szCs w:val="18"/>
        </w:rPr>
        <w:t>A</w:t>
      </w:r>
      <w:r w:rsidRPr="007A6496">
        <w:rPr>
          <w:rFonts w:asciiTheme="majorHAnsi" w:hAnsiTheme="majorHAnsi"/>
          <w:b/>
          <w:w w:val="94"/>
          <w:sz w:val="18"/>
          <w:szCs w:val="18"/>
        </w:rPr>
        <w:t xml:space="preserve">TES </w:t>
      </w:r>
      <w:r w:rsidRPr="007A6496">
        <w:rPr>
          <w:rFonts w:asciiTheme="majorHAnsi" w:hAnsiTheme="majorHAnsi"/>
          <w:b/>
          <w:w w:val="101"/>
          <w:sz w:val="18"/>
          <w:szCs w:val="18"/>
        </w:rPr>
        <w:t>POSITION</w:t>
      </w:r>
    </w:p>
    <w:p w14:paraId="5201FD57" w14:textId="77777777" w:rsidR="00791C25" w:rsidRPr="007A6496" w:rsidRDefault="006B7084">
      <w:pPr>
        <w:spacing w:before="4"/>
        <w:ind w:right="4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5"/>
          <w:sz w:val="18"/>
          <w:szCs w:val="18"/>
        </w:rPr>
        <w:t>RESPONSIBILITIES</w:t>
      </w:r>
    </w:p>
    <w:p w14:paraId="3160DFED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6C7B6175" w14:textId="77777777" w:rsidR="00791C25" w:rsidRPr="007A6496" w:rsidRDefault="00791C25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5456C7F4" w14:textId="77777777" w:rsidR="00791C25" w:rsidRPr="007A6496" w:rsidRDefault="006B7084">
      <w:pPr>
        <w:spacing w:line="371" w:lineRule="auto"/>
        <w:ind w:left="2442" w:right="4" w:hanging="93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4"/>
          <w:sz w:val="18"/>
          <w:szCs w:val="18"/>
        </w:rPr>
        <w:t>EMP</w:t>
      </w:r>
      <w:r w:rsidRPr="007A6496">
        <w:rPr>
          <w:rFonts w:asciiTheme="majorHAnsi" w:hAnsiTheme="majorHAnsi"/>
          <w:b/>
          <w:spacing w:val="-5"/>
          <w:w w:val="94"/>
          <w:sz w:val="18"/>
          <w:szCs w:val="18"/>
        </w:rPr>
        <w:t>L</w:t>
      </w:r>
      <w:r w:rsidRPr="007A6496">
        <w:rPr>
          <w:rFonts w:asciiTheme="majorHAnsi" w:hAnsiTheme="majorHAnsi"/>
          <w:b/>
          <w:spacing w:val="-6"/>
          <w:w w:val="109"/>
          <w:sz w:val="18"/>
          <w:szCs w:val="18"/>
        </w:rPr>
        <w:t>O</w:t>
      </w:r>
      <w:r w:rsidRPr="007A6496">
        <w:rPr>
          <w:rFonts w:asciiTheme="majorHAnsi" w:hAnsiTheme="majorHAnsi"/>
          <w:b/>
          <w:w w:val="91"/>
          <w:sz w:val="18"/>
          <w:szCs w:val="18"/>
        </w:rPr>
        <w:t xml:space="preserve">YER </w:t>
      </w:r>
      <w:r w:rsidRPr="007A6496">
        <w:rPr>
          <w:rFonts w:asciiTheme="majorHAnsi" w:hAnsiTheme="majorHAnsi"/>
          <w:b/>
          <w:spacing w:val="-4"/>
          <w:w w:val="107"/>
          <w:sz w:val="18"/>
          <w:szCs w:val="18"/>
        </w:rPr>
        <w:t>D</w:t>
      </w:r>
      <w:r w:rsidRPr="007A6496">
        <w:rPr>
          <w:rFonts w:asciiTheme="majorHAnsi" w:hAnsiTheme="majorHAnsi"/>
          <w:b/>
          <w:spacing w:val="-11"/>
          <w:sz w:val="18"/>
          <w:szCs w:val="18"/>
        </w:rPr>
        <w:t>A</w:t>
      </w:r>
      <w:r w:rsidRPr="007A6496">
        <w:rPr>
          <w:rFonts w:asciiTheme="majorHAnsi" w:hAnsiTheme="majorHAnsi"/>
          <w:b/>
          <w:w w:val="94"/>
          <w:sz w:val="18"/>
          <w:szCs w:val="18"/>
        </w:rPr>
        <w:t xml:space="preserve">TES </w:t>
      </w:r>
      <w:r w:rsidRPr="007A6496">
        <w:rPr>
          <w:rFonts w:asciiTheme="majorHAnsi" w:hAnsiTheme="majorHAnsi"/>
          <w:b/>
          <w:w w:val="101"/>
          <w:sz w:val="18"/>
          <w:szCs w:val="18"/>
        </w:rPr>
        <w:t>POSITION</w:t>
      </w:r>
    </w:p>
    <w:p w14:paraId="2041BEA0" w14:textId="77777777" w:rsidR="00791C25" w:rsidRPr="007A6496" w:rsidRDefault="006B7084">
      <w:pPr>
        <w:spacing w:before="4"/>
        <w:ind w:right="4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5"/>
          <w:sz w:val="18"/>
          <w:szCs w:val="18"/>
        </w:rPr>
        <w:t>RESPONSIBILITIES</w:t>
      </w:r>
    </w:p>
    <w:p w14:paraId="153AB195" w14:textId="1175BB66" w:rsidR="00791C25" w:rsidRPr="007A6496" w:rsidRDefault="006B7084">
      <w:pPr>
        <w:spacing w:before="3"/>
        <w:rPr>
          <w:rFonts w:asciiTheme="majorHAnsi" w:hAnsiTheme="majorHAnsi"/>
        </w:rPr>
      </w:pPr>
      <w:r w:rsidRPr="007A6496">
        <w:rPr>
          <w:rFonts w:asciiTheme="majorHAnsi" w:hAnsiTheme="majorHAnsi"/>
        </w:rPr>
        <w:br w:type="column"/>
      </w:r>
      <w:r w:rsidR="007A6496">
        <w:rPr>
          <w:rFonts w:ascii="Calibri" w:hAnsi="Calibri" w:cs="Calibri"/>
          <w:sz w:val="22"/>
          <w:szCs w:val="22"/>
        </w:rPr>
        <w:t>Chad Fletcher</w:t>
      </w:r>
    </w:p>
    <w:p w14:paraId="07BB501D" w14:textId="77777777" w:rsidR="00791C25" w:rsidRPr="007A6496" w:rsidRDefault="006B7084">
      <w:pPr>
        <w:spacing w:before="72"/>
        <w:rPr>
          <w:rFonts w:asciiTheme="majorHAnsi" w:hAnsiTheme="majorHAnsi"/>
        </w:rPr>
      </w:pPr>
      <w:r w:rsidRPr="007A6496">
        <w:rPr>
          <w:rFonts w:asciiTheme="majorHAnsi" w:hAnsiTheme="majorHAnsi"/>
        </w:rPr>
        <w:t xml:space="preserve">7508 </w:t>
      </w:r>
      <w:r w:rsidRPr="007A6496">
        <w:rPr>
          <w:rFonts w:asciiTheme="majorHAnsi" w:hAnsiTheme="majorHAnsi"/>
          <w:spacing w:val="10"/>
        </w:rPr>
        <w:t xml:space="preserve"> </w:t>
      </w:r>
      <w:r w:rsidRPr="007A6496">
        <w:rPr>
          <w:rFonts w:asciiTheme="majorHAnsi" w:hAnsiTheme="majorHAnsi"/>
          <w:w w:val="115"/>
        </w:rPr>
        <w:t>159th</w:t>
      </w:r>
      <w:r w:rsidRPr="007A6496">
        <w:rPr>
          <w:rFonts w:asciiTheme="majorHAnsi" w:hAnsiTheme="majorHAnsi"/>
          <w:spacing w:val="-7"/>
          <w:w w:val="115"/>
        </w:rPr>
        <w:t xml:space="preserve"> </w:t>
      </w:r>
      <w:r w:rsidRPr="007A6496">
        <w:rPr>
          <w:rFonts w:asciiTheme="majorHAnsi" w:hAnsiTheme="majorHAnsi"/>
          <w:w w:val="95"/>
        </w:rPr>
        <w:t>PL.</w:t>
      </w:r>
      <w:r w:rsidRPr="007A6496">
        <w:rPr>
          <w:rFonts w:asciiTheme="majorHAnsi" w:hAnsiTheme="majorHAnsi"/>
          <w:spacing w:val="-3"/>
          <w:w w:val="95"/>
        </w:rPr>
        <w:t xml:space="preserve"> </w:t>
      </w:r>
      <w:r w:rsidRPr="007A6496">
        <w:rPr>
          <w:rFonts w:asciiTheme="majorHAnsi" w:hAnsiTheme="majorHAnsi"/>
          <w:w w:val="102"/>
        </w:rPr>
        <w:t>N.E</w:t>
      </w:r>
    </w:p>
    <w:p w14:paraId="7272F058" w14:textId="1D56530C" w:rsidR="007A6496" w:rsidRDefault="006B7084">
      <w:pPr>
        <w:spacing w:before="90" w:line="333" w:lineRule="auto"/>
        <w:ind w:right="3287"/>
        <w:rPr>
          <w:rFonts w:asciiTheme="majorHAnsi" w:hAnsiTheme="majorHAnsi"/>
          <w:w w:val="108"/>
        </w:rPr>
      </w:pPr>
      <w:r w:rsidRPr="007A6496">
        <w:rPr>
          <w:rFonts w:asciiTheme="majorHAnsi" w:hAnsiTheme="majorHAnsi"/>
        </w:rPr>
        <w:t>425</w:t>
      </w:r>
      <w:r w:rsidRPr="007A6496">
        <w:rPr>
          <w:rFonts w:asciiTheme="majorHAnsi" w:hAnsiTheme="majorHAnsi"/>
          <w:spacing w:val="45"/>
        </w:rPr>
        <w:t xml:space="preserve"> </w:t>
      </w:r>
      <w:r w:rsidRPr="007A6496">
        <w:rPr>
          <w:rFonts w:asciiTheme="majorHAnsi" w:hAnsiTheme="majorHAnsi"/>
        </w:rPr>
        <w:t>502</w:t>
      </w:r>
      <w:r w:rsidRPr="007A6496">
        <w:rPr>
          <w:rFonts w:asciiTheme="majorHAnsi" w:hAnsiTheme="majorHAnsi"/>
          <w:spacing w:val="45"/>
        </w:rPr>
        <w:t xml:space="preserve"> </w:t>
      </w:r>
      <w:r w:rsidRPr="007A6496">
        <w:rPr>
          <w:rFonts w:asciiTheme="majorHAnsi" w:hAnsiTheme="majorHAnsi"/>
          <w:w w:val="115"/>
        </w:rPr>
        <w:t xml:space="preserve">2197 </w:t>
      </w:r>
      <w:hyperlink r:id="rId9"/>
    </w:p>
    <w:p w14:paraId="10CD2E77" w14:textId="2F12C2D8" w:rsidR="00791C25" w:rsidRPr="007A6496" w:rsidRDefault="007A6496" w:rsidP="007A6496">
      <w:pPr>
        <w:spacing w:before="90" w:line="333" w:lineRule="auto"/>
        <w:ind w:right="3287"/>
        <w:rPr>
          <w:rFonts w:asciiTheme="majorHAnsi" w:hAnsiTheme="majorHAnsi"/>
          <w:w w:val="108"/>
        </w:rPr>
      </w:pPr>
      <w:r>
        <w:rPr>
          <w:rFonts w:asciiTheme="majorHAnsi" w:hAnsiTheme="majorHAnsi"/>
          <w:w w:val="108"/>
        </w:rPr>
        <w:t>fletcher@gmail.com</w:t>
      </w:r>
    </w:p>
    <w:p w14:paraId="2A7C441A" w14:textId="636614EE" w:rsidR="00791C25" w:rsidRPr="007A6496" w:rsidRDefault="006B7084">
      <w:pPr>
        <w:rPr>
          <w:rFonts w:asciiTheme="majorHAnsi" w:hAnsiTheme="majorHAnsi"/>
        </w:rPr>
      </w:pPr>
      <w:r w:rsidRPr="007A6496">
        <w:rPr>
          <w:rFonts w:asciiTheme="majorHAnsi" w:hAnsiTheme="majorHAnsi"/>
          <w:w w:val="115"/>
        </w:rPr>
        <w:t>Chinese</w:t>
      </w:r>
    </w:p>
    <w:p w14:paraId="7C4D6E1C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w w:val="114"/>
        </w:rPr>
        <w:t>08.10.1989</w:t>
      </w:r>
    </w:p>
    <w:p w14:paraId="4186321D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spacing w:val="-10"/>
          <w:w w:val="101"/>
        </w:rPr>
        <w:t>F</w:t>
      </w:r>
      <w:r w:rsidRPr="007A6496">
        <w:rPr>
          <w:rFonts w:asciiTheme="majorHAnsi" w:hAnsiTheme="majorHAnsi"/>
          <w:w w:val="118"/>
        </w:rPr>
        <w:t>emale</w:t>
      </w:r>
    </w:p>
    <w:p w14:paraId="543D6BCF" w14:textId="77777777" w:rsidR="00791C25" w:rsidRPr="007A6496" w:rsidRDefault="00791C25">
      <w:pPr>
        <w:spacing w:before="5" w:line="120" w:lineRule="exact"/>
        <w:rPr>
          <w:rFonts w:asciiTheme="majorHAnsi" w:hAnsiTheme="majorHAnsi"/>
          <w:sz w:val="13"/>
          <w:szCs w:val="13"/>
        </w:rPr>
      </w:pPr>
    </w:p>
    <w:p w14:paraId="535DC5E8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4F7E29BA" w14:textId="77777777" w:rsidR="00791C25" w:rsidRPr="007A6496" w:rsidRDefault="006B7084">
      <w:pPr>
        <w:rPr>
          <w:rFonts w:asciiTheme="majorHAnsi" w:hAnsiTheme="majorHAnsi"/>
          <w:sz w:val="28"/>
          <w:szCs w:val="28"/>
        </w:rPr>
      </w:pPr>
      <w:r w:rsidRPr="007A6496">
        <w:rPr>
          <w:rFonts w:asciiTheme="majorHAnsi" w:hAnsiTheme="majorHAnsi"/>
          <w:spacing w:val="-3"/>
          <w:w w:val="117"/>
          <w:sz w:val="28"/>
          <w:szCs w:val="28"/>
        </w:rPr>
        <w:t>C</w:t>
      </w:r>
      <w:r w:rsidRPr="007A6496">
        <w:rPr>
          <w:rFonts w:asciiTheme="majorHAnsi" w:hAnsiTheme="majorHAnsi"/>
          <w:w w:val="117"/>
          <w:sz w:val="28"/>
          <w:szCs w:val="28"/>
        </w:rPr>
        <w:t>oncept</w:t>
      </w:r>
      <w:r w:rsidRPr="007A6496">
        <w:rPr>
          <w:rFonts w:asciiTheme="majorHAnsi" w:hAnsiTheme="majorHAnsi"/>
          <w:spacing w:val="-15"/>
          <w:w w:val="117"/>
          <w:sz w:val="28"/>
          <w:szCs w:val="28"/>
        </w:rPr>
        <w:t xml:space="preserve"> </w:t>
      </w:r>
      <w:r w:rsidRPr="007A6496">
        <w:rPr>
          <w:rFonts w:asciiTheme="majorHAnsi" w:hAnsiTheme="majorHAnsi"/>
          <w:w w:val="101"/>
          <w:sz w:val="28"/>
          <w:szCs w:val="28"/>
        </w:rPr>
        <w:t>A</w:t>
      </w:r>
      <w:r w:rsidRPr="007A6496">
        <w:rPr>
          <w:rFonts w:asciiTheme="majorHAnsi" w:hAnsiTheme="majorHAnsi"/>
          <w:spacing w:val="-3"/>
          <w:w w:val="101"/>
          <w:sz w:val="28"/>
          <w:szCs w:val="28"/>
        </w:rPr>
        <w:t>r</w:t>
      </w:r>
      <w:r w:rsidRPr="007A6496">
        <w:rPr>
          <w:rFonts w:asciiTheme="majorHAnsi" w:hAnsiTheme="majorHAnsi"/>
          <w:w w:val="111"/>
          <w:sz w:val="28"/>
          <w:szCs w:val="28"/>
        </w:rPr>
        <w:t>tist</w:t>
      </w:r>
    </w:p>
    <w:p w14:paraId="3613933F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2804A716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558AD09B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4971AD70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29178771" w14:textId="77777777" w:rsidR="00791C25" w:rsidRPr="007A6496" w:rsidRDefault="00791C25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06B3C728" w14:textId="77777777" w:rsidR="00791C25" w:rsidRPr="007A6496" w:rsidRDefault="006B7084">
      <w:pPr>
        <w:rPr>
          <w:rFonts w:asciiTheme="majorHAnsi" w:hAnsiTheme="majorHAnsi"/>
        </w:rPr>
      </w:pPr>
      <w:r w:rsidRPr="007A6496">
        <w:rPr>
          <w:rFonts w:asciiTheme="majorHAnsi" w:hAnsiTheme="majorHAnsi"/>
          <w:spacing w:val="-20"/>
          <w:w w:val="109"/>
        </w:rPr>
        <w:t>T</w:t>
      </w:r>
      <w:r w:rsidRPr="007A6496">
        <w:rPr>
          <w:rFonts w:asciiTheme="majorHAnsi" w:hAnsiTheme="majorHAnsi"/>
          <w:spacing w:val="-4"/>
          <w:w w:val="109"/>
        </w:rPr>
        <w:t>r</w:t>
      </w:r>
      <w:r w:rsidRPr="007A6496">
        <w:rPr>
          <w:rFonts w:asciiTheme="majorHAnsi" w:hAnsiTheme="majorHAnsi"/>
          <w:w w:val="109"/>
        </w:rPr>
        <w:t>eya</w:t>
      </w:r>
      <w:r w:rsidRPr="007A6496">
        <w:rPr>
          <w:rFonts w:asciiTheme="majorHAnsi" w:hAnsiTheme="majorHAnsi"/>
          <w:spacing w:val="-4"/>
          <w:w w:val="109"/>
        </w:rPr>
        <w:t>r</w:t>
      </w:r>
      <w:r w:rsidRPr="007A6496">
        <w:rPr>
          <w:rFonts w:asciiTheme="majorHAnsi" w:hAnsiTheme="majorHAnsi"/>
          <w:w w:val="109"/>
        </w:rPr>
        <w:t>ch:</w:t>
      </w:r>
      <w:r w:rsidRPr="007A6496">
        <w:rPr>
          <w:rFonts w:asciiTheme="majorHAnsi" w:hAnsiTheme="majorHAnsi"/>
          <w:spacing w:val="1"/>
          <w:w w:val="109"/>
        </w:rPr>
        <w:t xml:space="preserve"> </w:t>
      </w:r>
      <w:r w:rsidRPr="007A6496">
        <w:rPr>
          <w:rFonts w:asciiTheme="majorHAnsi" w:hAnsiTheme="majorHAnsi"/>
          <w:spacing w:val="-4"/>
        </w:rPr>
        <w:t>C</w:t>
      </w:r>
      <w:r w:rsidRPr="007A6496">
        <w:rPr>
          <w:rFonts w:asciiTheme="majorHAnsi" w:hAnsiTheme="majorHAnsi"/>
        </w:rPr>
        <w:t>all</w:t>
      </w:r>
      <w:r w:rsidRPr="007A6496">
        <w:rPr>
          <w:rFonts w:asciiTheme="majorHAnsi" w:hAnsiTheme="majorHAnsi"/>
          <w:spacing w:val="19"/>
        </w:rPr>
        <w:t xml:space="preserve"> </w:t>
      </w:r>
      <w:r w:rsidRPr="007A6496">
        <w:rPr>
          <w:rFonts w:asciiTheme="majorHAnsi" w:hAnsiTheme="majorHAnsi"/>
        </w:rPr>
        <w:t>of</w:t>
      </w:r>
      <w:r w:rsidRPr="007A6496">
        <w:rPr>
          <w:rFonts w:asciiTheme="majorHAnsi" w:hAnsiTheme="majorHAnsi"/>
          <w:spacing w:val="18"/>
        </w:rPr>
        <w:t xml:space="preserve"> </w:t>
      </w:r>
      <w:r w:rsidRPr="007A6496">
        <w:rPr>
          <w:rFonts w:asciiTheme="majorHAnsi" w:hAnsiTheme="majorHAnsi"/>
        </w:rPr>
        <w:t>Duty</w:t>
      </w:r>
      <w:r w:rsidRPr="007A6496">
        <w:rPr>
          <w:rFonts w:asciiTheme="majorHAnsi" w:hAnsiTheme="majorHAnsi"/>
          <w:spacing w:val="28"/>
        </w:rPr>
        <w:t xml:space="preserve"> </w:t>
      </w:r>
      <w:r w:rsidRPr="007A6496">
        <w:rPr>
          <w:rFonts w:asciiTheme="majorHAnsi" w:hAnsiTheme="majorHAnsi"/>
        </w:rPr>
        <w:t>Black</w:t>
      </w:r>
      <w:r w:rsidRPr="007A6496">
        <w:rPr>
          <w:rFonts w:asciiTheme="majorHAnsi" w:hAnsiTheme="majorHAnsi"/>
          <w:spacing w:val="19"/>
        </w:rPr>
        <w:t xml:space="preserve"> </w:t>
      </w:r>
      <w:r w:rsidRPr="007A6496">
        <w:rPr>
          <w:rFonts w:asciiTheme="majorHAnsi" w:hAnsiTheme="majorHAnsi"/>
          <w:w w:val="117"/>
        </w:rPr>
        <w:t>Ops</w:t>
      </w:r>
      <w:r w:rsidRPr="007A6496">
        <w:rPr>
          <w:rFonts w:asciiTheme="majorHAnsi" w:hAnsiTheme="majorHAnsi"/>
          <w:spacing w:val="-2"/>
          <w:w w:val="117"/>
        </w:rPr>
        <w:t xml:space="preserve"> </w:t>
      </w:r>
      <w:r w:rsidRPr="007A6496">
        <w:rPr>
          <w:rFonts w:asciiTheme="majorHAnsi" w:hAnsiTheme="majorHAnsi"/>
          <w:w w:val="117"/>
        </w:rPr>
        <w:t>3</w:t>
      </w:r>
    </w:p>
    <w:p w14:paraId="39EBF97C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</w:rPr>
        <w:t xml:space="preserve">2015 </w:t>
      </w:r>
      <w:r w:rsidRPr="007A6496">
        <w:rPr>
          <w:rFonts w:asciiTheme="majorHAnsi" w:hAnsiTheme="majorHAnsi"/>
          <w:spacing w:val="10"/>
        </w:rPr>
        <w:t xml:space="preserve"> </w:t>
      </w:r>
      <w:r w:rsidRPr="007A6496">
        <w:rPr>
          <w:rFonts w:asciiTheme="majorHAnsi" w:hAnsiTheme="majorHAnsi"/>
        </w:rPr>
        <w:t>-</w:t>
      </w:r>
      <w:r w:rsidRPr="007A6496">
        <w:rPr>
          <w:rFonts w:asciiTheme="majorHAnsi" w:hAnsiTheme="majorHAnsi"/>
          <w:spacing w:val="-3"/>
        </w:rPr>
        <w:t xml:space="preserve"> </w:t>
      </w:r>
      <w:r w:rsidRPr="007A6496">
        <w:rPr>
          <w:rFonts w:asciiTheme="majorHAnsi" w:hAnsiTheme="majorHAnsi"/>
          <w:w w:val="119"/>
        </w:rPr>
        <w:t>p</w:t>
      </w:r>
      <w:r w:rsidRPr="007A6496">
        <w:rPr>
          <w:rFonts w:asciiTheme="majorHAnsi" w:hAnsiTheme="majorHAnsi"/>
          <w:spacing w:val="-4"/>
          <w:w w:val="119"/>
        </w:rPr>
        <w:t>r</w:t>
      </w:r>
      <w:r w:rsidRPr="007A6496">
        <w:rPr>
          <w:rFonts w:asciiTheme="majorHAnsi" w:hAnsiTheme="majorHAnsi"/>
          <w:w w:val="121"/>
        </w:rPr>
        <w:t>esent</w:t>
      </w:r>
    </w:p>
    <w:p w14:paraId="2CCEED7A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spacing w:val="-2"/>
          <w:w w:val="119"/>
        </w:rPr>
        <w:t>C</w:t>
      </w:r>
      <w:r w:rsidRPr="007A6496">
        <w:rPr>
          <w:rFonts w:asciiTheme="majorHAnsi" w:hAnsiTheme="majorHAnsi"/>
          <w:w w:val="119"/>
        </w:rPr>
        <w:t>ont</w:t>
      </w:r>
      <w:r w:rsidRPr="007A6496">
        <w:rPr>
          <w:rFonts w:asciiTheme="majorHAnsi" w:hAnsiTheme="majorHAnsi"/>
          <w:spacing w:val="-2"/>
          <w:w w:val="119"/>
        </w:rPr>
        <w:t>r</w:t>
      </w:r>
      <w:r w:rsidRPr="007A6496">
        <w:rPr>
          <w:rFonts w:asciiTheme="majorHAnsi" w:hAnsiTheme="majorHAnsi"/>
          <w:w w:val="119"/>
        </w:rPr>
        <w:t>acted</w:t>
      </w:r>
      <w:r w:rsidRPr="007A6496">
        <w:rPr>
          <w:rFonts w:asciiTheme="majorHAnsi" w:hAnsiTheme="majorHAnsi"/>
          <w:spacing w:val="-25"/>
          <w:w w:val="119"/>
        </w:rPr>
        <w:t xml:space="preserve"> </w:t>
      </w:r>
      <w:r w:rsidRPr="007A6496">
        <w:rPr>
          <w:rFonts w:asciiTheme="majorHAnsi" w:hAnsiTheme="majorHAnsi"/>
          <w:w w:val="119"/>
        </w:rPr>
        <w:t>concept</w:t>
      </w:r>
      <w:r w:rsidRPr="007A6496">
        <w:rPr>
          <w:rFonts w:asciiTheme="majorHAnsi" w:hAnsiTheme="majorHAnsi"/>
          <w:spacing w:val="-9"/>
          <w:w w:val="119"/>
        </w:rPr>
        <w:t xml:space="preserve"> </w:t>
      </w:r>
      <w:r w:rsidRPr="007A6496">
        <w:rPr>
          <w:rFonts w:asciiTheme="majorHAnsi" w:hAnsiTheme="majorHAnsi"/>
          <w:w w:val="119"/>
        </w:rPr>
        <w:t>designer</w:t>
      </w:r>
    </w:p>
    <w:p w14:paraId="19793C96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</w:rPr>
        <w:t>Skin</w:t>
      </w:r>
      <w:r w:rsidRPr="007A6496">
        <w:rPr>
          <w:rFonts w:asciiTheme="majorHAnsi" w:hAnsiTheme="majorHAnsi"/>
          <w:spacing w:val="11"/>
        </w:rPr>
        <w:t xml:space="preserve"> </w:t>
      </w:r>
      <w:r w:rsidRPr="007A6496">
        <w:rPr>
          <w:rFonts w:asciiTheme="majorHAnsi" w:hAnsiTheme="majorHAnsi"/>
          <w:w w:val="114"/>
        </w:rPr>
        <w:t>Design,</w:t>
      </w:r>
      <w:r w:rsidRPr="007A6496">
        <w:rPr>
          <w:rFonts w:asciiTheme="majorHAnsi" w:hAnsiTheme="majorHAnsi"/>
          <w:spacing w:val="-19"/>
          <w:w w:val="114"/>
        </w:rPr>
        <w:t xml:space="preserve"> </w:t>
      </w:r>
      <w:r w:rsidRPr="007A6496">
        <w:rPr>
          <w:rFonts w:asciiTheme="majorHAnsi" w:hAnsiTheme="majorHAnsi"/>
          <w:w w:val="114"/>
        </w:rPr>
        <w:t>Cha</w:t>
      </w:r>
      <w:r w:rsidRPr="007A6496">
        <w:rPr>
          <w:rFonts w:asciiTheme="majorHAnsi" w:hAnsiTheme="majorHAnsi"/>
          <w:spacing w:val="-2"/>
          <w:w w:val="114"/>
        </w:rPr>
        <w:t>r</w:t>
      </w:r>
      <w:r w:rsidRPr="007A6496">
        <w:rPr>
          <w:rFonts w:asciiTheme="majorHAnsi" w:hAnsiTheme="majorHAnsi"/>
          <w:w w:val="114"/>
        </w:rPr>
        <w:t>acter</w:t>
      </w:r>
      <w:r w:rsidRPr="007A6496">
        <w:rPr>
          <w:rFonts w:asciiTheme="majorHAnsi" w:hAnsiTheme="majorHAnsi"/>
          <w:spacing w:val="1"/>
          <w:w w:val="114"/>
        </w:rPr>
        <w:t xml:space="preserve"> </w:t>
      </w:r>
      <w:r w:rsidRPr="007A6496">
        <w:rPr>
          <w:rFonts w:asciiTheme="majorHAnsi" w:hAnsiTheme="majorHAnsi"/>
          <w:w w:val="119"/>
        </w:rPr>
        <w:t>design</w:t>
      </w:r>
    </w:p>
    <w:p w14:paraId="5B16031C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768220FC" w14:textId="77777777" w:rsidR="00791C25" w:rsidRPr="007A6496" w:rsidRDefault="00791C25">
      <w:pPr>
        <w:spacing w:before="10" w:line="200" w:lineRule="exact"/>
        <w:rPr>
          <w:rFonts w:asciiTheme="majorHAnsi" w:hAnsiTheme="majorHAnsi"/>
        </w:rPr>
      </w:pPr>
    </w:p>
    <w:p w14:paraId="79385F40" w14:textId="77777777" w:rsidR="00791C25" w:rsidRPr="007A6496" w:rsidRDefault="006B7084">
      <w:pPr>
        <w:rPr>
          <w:rFonts w:asciiTheme="majorHAnsi" w:hAnsiTheme="majorHAnsi"/>
        </w:rPr>
      </w:pPr>
      <w:r w:rsidRPr="007A6496">
        <w:rPr>
          <w:rFonts w:asciiTheme="majorHAnsi" w:hAnsiTheme="majorHAnsi"/>
          <w:w w:val="116"/>
        </w:rPr>
        <w:t>Super</w:t>
      </w:r>
      <w:r w:rsidRPr="007A6496">
        <w:rPr>
          <w:rFonts w:asciiTheme="majorHAnsi" w:hAnsiTheme="majorHAnsi"/>
          <w:spacing w:val="-8"/>
          <w:w w:val="116"/>
        </w:rPr>
        <w:t xml:space="preserve"> </w:t>
      </w:r>
      <w:r w:rsidRPr="007A6496">
        <w:rPr>
          <w:rFonts w:asciiTheme="majorHAnsi" w:hAnsiTheme="majorHAnsi"/>
          <w:spacing w:val="-2"/>
        </w:rPr>
        <w:t>E</w:t>
      </w:r>
      <w:r w:rsidRPr="007A6496">
        <w:rPr>
          <w:rFonts w:asciiTheme="majorHAnsi" w:hAnsiTheme="majorHAnsi"/>
        </w:rPr>
        <w:t>vil</w:t>
      </w:r>
      <w:r w:rsidRPr="007A6496">
        <w:rPr>
          <w:rFonts w:asciiTheme="majorHAnsi" w:hAnsiTheme="majorHAnsi"/>
          <w:spacing w:val="-18"/>
        </w:rPr>
        <w:t xml:space="preserve"> </w:t>
      </w:r>
      <w:r w:rsidRPr="007A6496">
        <w:rPr>
          <w:rFonts w:asciiTheme="majorHAnsi" w:hAnsiTheme="majorHAnsi"/>
          <w:w w:val="115"/>
        </w:rPr>
        <w:t>Mega</w:t>
      </w:r>
      <w:r w:rsidRPr="007A6496">
        <w:rPr>
          <w:rFonts w:asciiTheme="majorHAnsi" w:hAnsiTheme="majorHAnsi"/>
          <w:spacing w:val="-8"/>
          <w:w w:val="115"/>
        </w:rPr>
        <w:t xml:space="preserve"> </w:t>
      </w:r>
      <w:r w:rsidRPr="007A6496">
        <w:rPr>
          <w:rFonts w:asciiTheme="majorHAnsi" w:hAnsiTheme="majorHAnsi"/>
          <w:spacing w:val="-2"/>
          <w:w w:val="108"/>
        </w:rPr>
        <w:t>C</w:t>
      </w:r>
      <w:r w:rsidRPr="007A6496">
        <w:rPr>
          <w:rFonts w:asciiTheme="majorHAnsi" w:hAnsiTheme="majorHAnsi"/>
          <w:w w:val="120"/>
        </w:rPr>
        <w:t>orp</w:t>
      </w:r>
    </w:p>
    <w:p w14:paraId="02AB1643" w14:textId="77777777" w:rsidR="00791C25" w:rsidRPr="007A6496" w:rsidRDefault="006B7084">
      <w:pPr>
        <w:spacing w:before="90" w:line="333" w:lineRule="auto"/>
        <w:ind w:right="3237"/>
        <w:rPr>
          <w:rFonts w:asciiTheme="majorHAnsi" w:hAnsiTheme="majorHAnsi"/>
        </w:rPr>
      </w:pPr>
      <w:r w:rsidRPr="007A6496">
        <w:rPr>
          <w:rFonts w:asciiTheme="majorHAnsi" w:hAnsiTheme="majorHAnsi"/>
        </w:rPr>
        <w:t xml:space="preserve">2016 </w:t>
      </w:r>
      <w:r w:rsidRPr="007A6496">
        <w:rPr>
          <w:rFonts w:asciiTheme="majorHAnsi" w:hAnsiTheme="majorHAnsi"/>
          <w:spacing w:val="10"/>
        </w:rPr>
        <w:t xml:space="preserve"> </w:t>
      </w:r>
      <w:r w:rsidRPr="007A6496">
        <w:rPr>
          <w:rFonts w:asciiTheme="majorHAnsi" w:hAnsiTheme="majorHAnsi"/>
        </w:rPr>
        <w:t>-</w:t>
      </w:r>
      <w:r w:rsidRPr="007A6496">
        <w:rPr>
          <w:rFonts w:asciiTheme="majorHAnsi" w:hAnsiTheme="majorHAnsi"/>
          <w:spacing w:val="-3"/>
        </w:rPr>
        <w:t xml:space="preserve"> </w:t>
      </w:r>
      <w:r w:rsidRPr="007A6496">
        <w:rPr>
          <w:rFonts w:asciiTheme="majorHAnsi" w:hAnsiTheme="majorHAnsi"/>
          <w:w w:val="119"/>
        </w:rPr>
        <w:t>p</w:t>
      </w:r>
      <w:r w:rsidRPr="007A6496">
        <w:rPr>
          <w:rFonts w:asciiTheme="majorHAnsi" w:hAnsiTheme="majorHAnsi"/>
          <w:spacing w:val="-4"/>
          <w:w w:val="119"/>
        </w:rPr>
        <w:t>r</w:t>
      </w:r>
      <w:r w:rsidRPr="007A6496">
        <w:rPr>
          <w:rFonts w:asciiTheme="majorHAnsi" w:hAnsiTheme="majorHAnsi"/>
          <w:w w:val="121"/>
        </w:rPr>
        <w:t xml:space="preserve">esent </w:t>
      </w:r>
      <w:r w:rsidRPr="007A6496">
        <w:rPr>
          <w:rFonts w:asciiTheme="majorHAnsi" w:hAnsiTheme="majorHAnsi"/>
          <w:spacing w:val="-2"/>
          <w:w w:val="117"/>
        </w:rPr>
        <w:t>C</w:t>
      </w:r>
      <w:r w:rsidRPr="007A6496">
        <w:rPr>
          <w:rFonts w:asciiTheme="majorHAnsi" w:hAnsiTheme="majorHAnsi"/>
          <w:w w:val="117"/>
        </w:rPr>
        <w:t>ont</w:t>
      </w:r>
      <w:r w:rsidRPr="007A6496">
        <w:rPr>
          <w:rFonts w:asciiTheme="majorHAnsi" w:hAnsiTheme="majorHAnsi"/>
          <w:spacing w:val="-2"/>
          <w:w w:val="117"/>
        </w:rPr>
        <w:t>r</w:t>
      </w:r>
      <w:r w:rsidRPr="007A6496">
        <w:rPr>
          <w:rFonts w:asciiTheme="majorHAnsi" w:hAnsiTheme="majorHAnsi"/>
          <w:w w:val="117"/>
        </w:rPr>
        <w:t>acted</w:t>
      </w:r>
      <w:r w:rsidRPr="007A6496">
        <w:rPr>
          <w:rFonts w:asciiTheme="majorHAnsi" w:hAnsiTheme="majorHAnsi"/>
          <w:spacing w:val="-6"/>
          <w:w w:val="117"/>
        </w:rPr>
        <w:t xml:space="preserve"> </w:t>
      </w:r>
      <w:r w:rsidRPr="007A6496">
        <w:rPr>
          <w:rFonts w:asciiTheme="majorHAnsi" w:hAnsiTheme="majorHAnsi"/>
          <w:w w:val="103"/>
        </w:rPr>
        <w:t>Illust</w:t>
      </w:r>
      <w:r w:rsidRPr="007A6496">
        <w:rPr>
          <w:rFonts w:asciiTheme="majorHAnsi" w:hAnsiTheme="majorHAnsi"/>
          <w:spacing w:val="-2"/>
          <w:w w:val="103"/>
        </w:rPr>
        <w:t>r</w:t>
      </w:r>
      <w:r w:rsidRPr="007A6496">
        <w:rPr>
          <w:rFonts w:asciiTheme="majorHAnsi" w:hAnsiTheme="majorHAnsi"/>
          <w:spacing w:val="-2"/>
          <w:w w:val="120"/>
        </w:rPr>
        <w:t>a</w:t>
      </w:r>
      <w:r w:rsidRPr="007A6496">
        <w:rPr>
          <w:rFonts w:asciiTheme="majorHAnsi" w:hAnsiTheme="majorHAnsi"/>
          <w:w w:val="116"/>
        </w:rPr>
        <w:t xml:space="preserve">tor </w:t>
      </w:r>
      <w:r w:rsidRPr="007A6496">
        <w:rPr>
          <w:rFonts w:asciiTheme="majorHAnsi" w:hAnsiTheme="majorHAnsi"/>
          <w:w w:val="113"/>
        </w:rPr>
        <w:t>Splash</w:t>
      </w:r>
      <w:r w:rsidRPr="007A6496">
        <w:rPr>
          <w:rFonts w:asciiTheme="majorHAnsi" w:hAnsiTheme="majorHAnsi"/>
          <w:spacing w:val="-6"/>
          <w:w w:val="113"/>
        </w:rPr>
        <w:t xml:space="preserve"> </w:t>
      </w:r>
      <w:r w:rsidRPr="007A6496">
        <w:rPr>
          <w:rFonts w:asciiTheme="majorHAnsi" w:hAnsiTheme="majorHAnsi"/>
        </w:rPr>
        <w:t>a</w:t>
      </w:r>
      <w:r w:rsidRPr="007A6496">
        <w:rPr>
          <w:rFonts w:asciiTheme="majorHAnsi" w:hAnsiTheme="majorHAnsi"/>
          <w:spacing w:val="-2"/>
        </w:rPr>
        <w:t>r</w:t>
      </w:r>
      <w:r w:rsidRPr="007A6496">
        <w:rPr>
          <w:rFonts w:asciiTheme="majorHAnsi" w:hAnsiTheme="majorHAnsi"/>
        </w:rPr>
        <w:t>t,</w:t>
      </w:r>
      <w:r w:rsidRPr="007A6496">
        <w:rPr>
          <w:rFonts w:asciiTheme="majorHAnsi" w:hAnsiTheme="majorHAnsi"/>
          <w:spacing w:val="27"/>
        </w:rPr>
        <w:t xml:space="preserve"> </w:t>
      </w:r>
      <w:r w:rsidRPr="007A6496">
        <w:rPr>
          <w:rFonts w:asciiTheme="majorHAnsi" w:hAnsiTheme="majorHAnsi"/>
          <w:w w:val="117"/>
        </w:rPr>
        <w:t>ca</w:t>
      </w:r>
      <w:r w:rsidRPr="007A6496">
        <w:rPr>
          <w:rFonts w:asciiTheme="majorHAnsi" w:hAnsiTheme="majorHAnsi"/>
          <w:spacing w:val="-5"/>
          <w:w w:val="117"/>
        </w:rPr>
        <w:t>r</w:t>
      </w:r>
      <w:r w:rsidRPr="007A6496">
        <w:rPr>
          <w:rFonts w:asciiTheme="majorHAnsi" w:hAnsiTheme="majorHAnsi"/>
          <w:w w:val="117"/>
        </w:rPr>
        <w:t>d</w:t>
      </w:r>
      <w:r w:rsidRPr="007A6496">
        <w:rPr>
          <w:rFonts w:asciiTheme="majorHAnsi" w:hAnsiTheme="majorHAnsi"/>
          <w:spacing w:val="-5"/>
          <w:w w:val="117"/>
        </w:rPr>
        <w:t xml:space="preserve"> </w:t>
      </w:r>
      <w:r w:rsidRPr="007A6496">
        <w:rPr>
          <w:rFonts w:asciiTheme="majorHAnsi" w:hAnsiTheme="majorHAnsi"/>
          <w:w w:val="115"/>
        </w:rPr>
        <w:t>a</w:t>
      </w:r>
      <w:r w:rsidRPr="007A6496">
        <w:rPr>
          <w:rFonts w:asciiTheme="majorHAnsi" w:hAnsiTheme="majorHAnsi"/>
          <w:spacing w:val="-2"/>
          <w:w w:val="115"/>
        </w:rPr>
        <w:t>r</w:t>
      </w:r>
      <w:r w:rsidRPr="007A6496">
        <w:rPr>
          <w:rFonts w:asciiTheme="majorHAnsi" w:hAnsiTheme="majorHAnsi"/>
          <w:w w:val="114"/>
        </w:rPr>
        <w:t>t</w:t>
      </w:r>
    </w:p>
    <w:p w14:paraId="7881AD20" w14:textId="77777777" w:rsidR="00791C25" w:rsidRPr="007A6496" w:rsidRDefault="00791C25">
      <w:pPr>
        <w:spacing w:before="3" w:line="120" w:lineRule="exact"/>
        <w:rPr>
          <w:rFonts w:asciiTheme="majorHAnsi" w:hAnsiTheme="majorHAnsi"/>
          <w:sz w:val="12"/>
          <w:szCs w:val="12"/>
        </w:rPr>
      </w:pPr>
    </w:p>
    <w:p w14:paraId="21DBABF3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0360557C" w14:textId="77777777" w:rsidR="00791C25" w:rsidRPr="007A6496" w:rsidRDefault="006B7084">
      <w:pPr>
        <w:rPr>
          <w:rFonts w:asciiTheme="majorHAnsi" w:hAnsiTheme="majorHAnsi"/>
        </w:rPr>
      </w:pPr>
      <w:r w:rsidRPr="007A6496">
        <w:rPr>
          <w:rFonts w:asciiTheme="majorHAnsi" w:hAnsiTheme="majorHAnsi"/>
          <w:w w:val="113"/>
        </w:rPr>
        <w:t>Mobile</w:t>
      </w:r>
      <w:r w:rsidRPr="007A6496">
        <w:rPr>
          <w:rFonts w:asciiTheme="majorHAnsi" w:hAnsiTheme="majorHAnsi"/>
          <w:spacing w:val="-18"/>
          <w:w w:val="113"/>
        </w:rPr>
        <w:t xml:space="preserve"> </w:t>
      </w:r>
      <w:r w:rsidRPr="007A6496">
        <w:rPr>
          <w:rFonts w:asciiTheme="majorHAnsi" w:hAnsiTheme="majorHAnsi"/>
          <w:w w:val="113"/>
        </w:rPr>
        <w:t>Game</w:t>
      </w:r>
      <w:r w:rsidRPr="007A6496">
        <w:rPr>
          <w:rFonts w:asciiTheme="majorHAnsi" w:hAnsiTheme="majorHAnsi"/>
          <w:spacing w:val="8"/>
          <w:w w:val="113"/>
        </w:rPr>
        <w:t xml:space="preserve"> </w:t>
      </w:r>
      <w:r w:rsidRPr="007A6496">
        <w:rPr>
          <w:rFonts w:asciiTheme="majorHAnsi" w:hAnsiTheme="majorHAnsi"/>
          <w:spacing w:val="-1"/>
          <w:w w:val="113"/>
        </w:rPr>
        <w:t>S</w:t>
      </w:r>
      <w:r w:rsidRPr="007A6496">
        <w:rPr>
          <w:rFonts w:asciiTheme="majorHAnsi" w:hAnsiTheme="majorHAnsi"/>
          <w:w w:val="113"/>
        </w:rPr>
        <w:t>tudio</w:t>
      </w:r>
      <w:r w:rsidRPr="007A6496">
        <w:rPr>
          <w:rFonts w:asciiTheme="majorHAnsi" w:hAnsiTheme="majorHAnsi"/>
          <w:spacing w:val="-7"/>
          <w:w w:val="113"/>
        </w:rPr>
        <w:t xml:space="preserve"> </w:t>
      </w:r>
      <w:r w:rsidRPr="007A6496">
        <w:rPr>
          <w:rFonts w:asciiTheme="majorHAnsi" w:hAnsiTheme="majorHAnsi"/>
          <w:w w:val="113"/>
        </w:rPr>
        <w:t>(Squa</w:t>
      </w:r>
      <w:r w:rsidRPr="007A6496">
        <w:rPr>
          <w:rFonts w:asciiTheme="majorHAnsi" w:hAnsiTheme="majorHAnsi"/>
          <w:spacing w:val="-4"/>
          <w:w w:val="113"/>
        </w:rPr>
        <w:t>r</w:t>
      </w:r>
      <w:r w:rsidRPr="007A6496">
        <w:rPr>
          <w:rFonts w:asciiTheme="majorHAnsi" w:hAnsiTheme="majorHAnsi"/>
          <w:w w:val="113"/>
        </w:rPr>
        <w:t>e</w:t>
      </w:r>
      <w:r w:rsidRPr="007A6496">
        <w:rPr>
          <w:rFonts w:asciiTheme="majorHAnsi" w:hAnsiTheme="majorHAnsi"/>
          <w:spacing w:val="-2"/>
          <w:w w:val="113"/>
        </w:rPr>
        <w:t xml:space="preserve"> </w:t>
      </w:r>
      <w:r w:rsidRPr="007A6496">
        <w:rPr>
          <w:rFonts w:asciiTheme="majorHAnsi" w:hAnsiTheme="majorHAnsi"/>
        </w:rPr>
        <w:t>Enix)</w:t>
      </w:r>
    </w:p>
    <w:p w14:paraId="21BC1F1C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w w:val="115"/>
        </w:rPr>
        <w:t>2014</w:t>
      </w:r>
    </w:p>
    <w:p w14:paraId="49023D54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w w:val="119"/>
        </w:rPr>
        <w:t>cont</w:t>
      </w:r>
      <w:r w:rsidRPr="007A6496">
        <w:rPr>
          <w:rFonts w:asciiTheme="majorHAnsi" w:hAnsiTheme="majorHAnsi"/>
          <w:spacing w:val="-2"/>
          <w:w w:val="119"/>
        </w:rPr>
        <w:t>r</w:t>
      </w:r>
      <w:r w:rsidRPr="007A6496">
        <w:rPr>
          <w:rFonts w:asciiTheme="majorHAnsi" w:hAnsiTheme="majorHAnsi"/>
          <w:w w:val="119"/>
        </w:rPr>
        <w:t>acted</w:t>
      </w:r>
      <w:r w:rsidRPr="007A6496">
        <w:rPr>
          <w:rFonts w:asciiTheme="majorHAnsi" w:hAnsiTheme="majorHAnsi"/>
          <w:spacing w:val="-17"/>
          <w:w w:val="119"/>
        </w:rPr>
        <w:t xml:space="preserve"> </w:t>
      </w:r>
      <w:r w:rsidRPr="007A6496">
        <w:rPr>
          <w:rFonts w:asciiTheme="majorHAnsi" w:hAnsiTheme="majorHAnsi"/>
          <w:w w:val="119"/>
        </w:rPr>
        <w:t>concept</w:t>
      </w:r>
      <w:r w:rsidRPr="007A6496">
        <w:rPr>
          <w:rFonts w:asciiTheme="majorHAnsi" w:hAnsiTheme="majorHAnsi"/>
          <w:spacing w:val="-9"/>
          <w:w w:val="119"/>
        </w:rPr>
        <w:t xml:space="preserve"> </w:t>
      </w:r>
      <w:r w:rsidRPr="007A6496">
        <w:rPr>
          <w:rFonts w:asciiTheme="majorHAnsi" w:hAnsiTheme="majorHAnsi"/>
          <w:w w:val="119"/>
        </w:rPr>
        <w:t>designer</w:t>
      </w:r>
    </w:p>
    <w:p w14:paraId="75F79648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spacing w:val="-1"/>
        </w:rPr>
        <w:t>A</w:t>
      </w:r>
      <w:r w:rsidRPr="007A6496">
        <w:rPr>
          <w:rFonts w:asciiTheme="majorHAnsi" w:hAnsiTheme="majorHAnsi"/>
        </w:rPr>
        <w:t>v</w:t>
      </w:r>
      <w:r w:rsidRPr="007A6496">
        <w:rPr>
          <w:rFonts w:asciiTheme="majorHAnsi" w:hAnsiTheme="majorHAnsi"/>
          <w:spacing w:val="-2"/>
        </w:rPr>
        <w:t>a</w:t>
      </w:r>
      <w:r w:rsidRPr="007A6496">
        <w:rPr>
          <w:rFonts w:asciiTheme="majorHAnsi" w:hAnsiTheme="majorHAnsi"/>
        </w:rPr>
        <w:t>tar</w:t>
      </w:r>
      <w:r w:rsidRPr="007A6496">
        <w:rPr>
          <w:rFonts w:asciiTheme="majorHAnsi" w:hAnsiTheme="majorHAnsi"/>
          <w:spacing w:val="41"/>
        </w:rPr>
        <w:t xml:space="preserve"> </w:t>
      </w:r>
      <w:r w:rsidRPr="007A6496">
        <w:rPr>
          <w:rFonts w:asciiTheme="majorHAnsi" w:hAnsiTheme="majorHAnsi"/>
          <w:w w:val="119"/>
        </w:rPr>
        <w:t>costume</w:t>
      </w:r>
      <w:r w:rsidRPr="007A6496">
        <w:rPr>
          <w:rFonts w:asciiTheme="majorHAnsi" w:hAnsiTheme="majorHAnsi"/>
          <w:spacing w:val="-23"/>
          <w:w w:val="119"/>
        </w:rPr>
        <w:t xml:space="preserve"> </w:t>
      </w:r>
      <w:r w:rsidRPr="007A6496">
        <w:rPr>
          <w:rFonts w:asciiTheme="majorHAnsi" w:hAnsiTheme="majorHAnsi"/>
          <w:w w:val="119"/>
        </w:rPr>
        <w:t>design</w:t>
      </w:r>
    </w:p>
    <w:p w14:paraId="364D2F09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4A122EE1" w14:textId="77777777" w:rsidR="00791C25" w:rsidRPr="007A6496" w:rsidRDefault="00791C25">
      <w:pPr>
        <w:spacing w:before="10" w:line="200" w:lineRule="exact"/>
        <w:rPr>
          <w:rFonts w:asciiTheme="majorHAnsi" w:hAnsiTheme="majorHAnsi"/>
        </w:rPr>
      </w:pPr>
    </w:p>
    <w:p w14:paraId="369D59F0" w14:textId="77777777" w:rsidR="00791C25" w:rsidRPr="007A6496" w:rsidRDefault="006B7084">
      <w:pPr>
        <w:rPr>
          <w:rFonts w:asciiTheme="majorHAnsi" w:hAnsiTheme="majorHAnsi"/>
        </w:rPr>
      </w:pPr>
      <w:r w:rsidRPr="007A6496">
        <w:rPr>
          <w:rFonts w:asciiTheme="majorHAnsi" w:hAnsiTheme="majorHAnsi"/>
          <w:w w:val="113"/>
        </w:rPr>
        <w:t>Self-employed</w:t>
      </w:r>
    </w:p>
    <w:p w14:paraId="4D900AC1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</w:rPr>
        <w:t xml:space="preserve">2012 </w:t>
      </w:r>
      <w:r w:rsidRPr="007A6496">
        <w:rPr>
          <w:rFonts w:asciiTheme="majorHAnsi" w:hAnsiTheme="majorHAnsi"/>
          <w:spacing w:val="10"/>
        </w:rPr>
        <w:t xml:space="preserve"> </w:t>
      </w:r>
      <w:r w:rsidRPr="007A6496">
        <w:rPr>
          <w:rFonts w:asciiTheme="majorHAnsi" w:hAnsiTheme="majorHAnsi"/>
        </w:rPr>
        <w:t>-</w:t>
      </w:r>
      <w:r w:rsidRPr="007A6496">
        <w:rPr>
          <w:rFonts w:asciiTheme="majorHAnsi" w:hAnsiTheme="majorHAnsi"/>
          <w:spacing w:val="-3"/>
        </w:rPr>
        <w:t xml:space="preserve"> </w:t>
      </w:r>
      <w:r w:rsidRPr="007A6496">
        <w:rPr>
          <w:rFonts w:asciiTheme="majorHAnsi" w:hAnsiTheme="majorHAnsi"/>
          <w:w w:val="119"/>
        </w:rPr>
        <w:t>p</w:t>
      </w:r>
      <w:r w:rsidRPr="007A6496">
        <w:rPr>
          <w:rFonts w:asciiTheme="majorHAnsi" w:hAnsiTheme="majorHAnsi"/>
          <w:spacing w:val="-4"/>
          <w:w w:val="119"/>
        </w:rPr>
        <w:t>r</w:t>
      </w:r>
      <w:r w:rsidRPr="007A6496">
        <w:rPr>
          <w:rFonts w:asciiTheme="majorHAnsi" w:hAnsiTheme="majorHAnsi"/>
          <w:w w:val="121"/>
        </w:rPr>
        <w:t>esent</w:t>
      </w:r>
    </w:p>
    <w:p w14:paraId="29F95B4B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</w:rPr>
        <w:t>2D</w:t>
      </w:r>
      <w:r w:rsidRPr="007A6496">
        <w:rPr>
          <w:rFonts w:asciiTheme="majorHAnsi" w:hAnsiTheme="majorHAnsi"/>
          <w:spacing w:val="22"/>
        </w:rPr>
        <w:t xml:space="preserve"> </w:t>
      </w:r>
      <w:r w:rsidRPr="007A6496">
        <w:rPr>
          <w:rFonts w:asciiTheme="majorHAnsi" w:hAnsiTheme="majorHAnsi"/>
          <w:w w:val="115"/>
        </w:rPr>
        <w:t>a</w:t>
      </w:r>
      <w:r w:rsidRPr="007A6496">
        <w:rPr>
          <w:rFonts w:asciiTheme="majorHAnsi" w:hAnsiTheme="majorHAnsi"/>
          <w:spacing w:val="-2"/>
          <w:w w:val="115"/>
        </w:rPr>
        <w:t>r</w:t>
      </w:r>
      <w:r w:rsidRPr="007A6496">
        <w:rPr>
          <w:rFonts w:asciiTheme="majorHAnsi" w:hAnsiTheme="majorHAnsi"/>
          <w:w w:val="108"/>
        </w:rPr>
        <w:t>tist</w:t>
      </w:r>
    </w:p>
    <w:p w14:paraId="5E30032B" w14:textId="77777777" w:rsidR="00791C25" w:rsidRPr="007A6496" w:rsidRDefault="006B7084">
      <w:pPr>
        <w:spacing w:before="90" w:line="333" w:lineRule="auto"/>
        <w:ind w:right="1035"/>
        <w:rPr>
          <w:rFonts w:asciiTheme="majorHAnsi" w:hAnsiTheme="majorHAnsi"/>
        </w:rPr>
        <w:sectPr w:rsidR="00791C25" w:rsidRPr="007A6496">
          <w:type w:val="continuous"/>
          <w:pgSz w:w="11900" w:h="16840"/>
          <w:pgMar w:top="2420" w:right="1680" w:bottom="280" w:left="1360" w:header="720" w:footer="720" w:gutter="0"/>
          <w:cols w:num="2" w:space="720" w:equalWidth="0">
            <w:col w:w="3367" w:space="293"/>
            <w:col w:w="5200"/>
          </w:cols>
        </w:sectPr>
      </w:pPr>
      <w:r w:rsidRPr="007A6496">
        <w:rPr>
          <w:rFonts w:asciiTheme="majorHAnsi" w:hAnsiTheme="majorHAnsi"/>
          <w:w w:val="110"/>
        </w:rPr>
        <w:t>Game</w:t>
      </w:r>
      <w:r w:rsidRPr="007A6496">
        <w:rPr>
          <w:rFonts w:asciiTheme="majorHAnsi" w:hAnsiTheme="majorHAnsi"/>
          <w:spacing w:val="24"/>
          <w:w w:val="110"/>
        </w:rPr>
        <w:t xml:space="preserve"> </w:t>
      </w:r>
      <w:r w:rsidRPr="007A6496">
        <w:rPr>
          <w:rFonts w:asciiTheme="majorHAnsi" w:hAnsiTheme="majorHAnsi"/>
          <w:w w:val="110"/>
        </w:rPr>
        <w:t>illust</w:t>
      </w:r>
      <w:r w:rsidRPr="007A6496">
        <w:rPr>
          <w:rFonts w:asciiTheme="majorHAnsi" w:hAnsiTheme="majorHAnsi"/>
          <w:spacing w:val="-2"/>
          <w:w w:val="110"/>
        </w:rPr>
        <w:t>ra</w:t>
      </w:r>
      <w:r w:rsidRPr="007A6496">
        <w:rPr>
          <w:rFonts w:asciiTheme="majorHAnsi" w:hAnsiTheme="majorHAnsi"/>
          <w:w w:val="110"/>
        </w:rPr>
        <w:t>tion,</w:t>
      </w:r>
      <w:r w:rsidRPr="007A6496">
        <w:rPr>
          <w:rFonts w:asciiTheme="majorHAnsi" w:hAnsiTheme="majorHAnsi"/>
          <w:spacing w:val="-21"/>
          <w:w w:val="110"/>
        </w:rPr>
        <w:t xml:space="preserve"> </w:t>
      </w:r>
      <w:r w:rsidRPr="007A6496">
        <w:rPr>
          <w:rFonts w:asciiTheme="majorHAnsi" w:hAnsiTheme="majorHAnsi"/>
        </w:rPr>
        <w:t>2D</w:t>
      </w:r>
      <w:r w:rsidRPr="007A6496">
        <w:rPr>
          <w:rFonts w:asciiTheme="majorHAnsi" w:hAnsiTheme="majorHAnsi"/>
          <w:spacing w:val="22"/>
        </w:rPr>
        <w:t xml:space="preserve"> </w:t>
      </w:r>
      <w:r w:rsidRPr="007A6496">
        <w:rPr>
          <w:rFonts w:asciiTheme="majorHAnsi" w:hAnsiTheme="majorHAnsi"/>
          <w:w w:val="117"/>
        </w:rPr>
        <w:t>assets,</w:t>
      </w:r>
      <w:r w:rsidRPr="007A6496">
        <w:rPr>
          <w:rFonts w:asciiTheme="majorHAnsi" w:hAnsiTheme="majorHAnsi"/>
          <w:spacing w:val="-20"/>
          <w:w w:val="117"/>
        </w:rPr>
        <w:t xml:space="preserve"> </w:t>
      </w:r>
      <w:r w:rsidRPr="007A6496">
        <w:rPr>
          <w:rFonts w:asciiTheme="majorHAnsi" w:hAnsiTheme="majorHAnsi"/>
          <w:w w:val="117"/>
        </w:rPr>
        <w:t>book</w:t>
      </w:r>
      <w:r w:rsidRPr="007A6496">
        <w:rPr>
          <w:rFonts w:asciiTheme="majorHAnsi" w:hAnsiTheme="majorHAnsi"/>
          <w:spacing w:val="-4"/>
          <w:w w:val="117"/>
        </w:rPr>
        <w:t xml:space="preserve"> </w:t>
      </w:r>
      <w:r w:rsidRPr="007A6496">
        <w:rPr>
          <w:rFonts w:asciiTheme="majorHAnsi" w:hAnsiTheme="majorHAnsi"/>
          <w:w w:val="105"/>
        </w:rPr>
        <w:t>illust</w:t>
      </w:r>
      <w:r w:rsidRPr="007A6496">
        <w:rPr>
          <w:rFonts w:asciiTheme="majorHAnsi" w:hAnsiTheme="majorHAnsi"/>
          <w:spacing w:val="-2"/>
          <w:w w:val="105"/>
        </w:rPr>
        <w:t>r</w:t>
      </w:r>
      <w:r w:rsidRPr="007A6496">
        <w:rPr>
          <w:rFonts w:asciiTheme="majorHAnsi" w:hAnsiTheme="majorHAnsi"/>
          <w:spacing w:val="-2"/>
          <w:w w:val="120"/>
        </w:rPr>
        <w:t>a</w:t>
      </w:r>
      <w:r w:rsidRPr="007A6496">
        <w:rPr>
          <w:rFonts w:asciiTheme="majorHAnsi" w:hAnsiTheme="majorHAnsi"/>
          <w:w w:val="111"/>
        </w:rPr>
        <w:t xml:space="preserve">tion, </w:t>
      </w:r>
      <w:r w:rsidRPr="007A6496">
        <w:rPr>
          <w:rFonts w:asciiTheme="majorHAnsi" w:hAnsiTheme="majorHAnsi"/>
        </w:rPr>
        <w:t>toy</w:t>
      </w:r>
      <w:r w:rsidRPr="007A6496">
        <w:rPr>
          <w:rFonts w:asciiTheme="majorHAnsi" w:hAnsiTheme="majorHAnsi"/>
          <w:spacing w:val="26"/>
        </w:rPr>
        <w:t xml:space="preserve"> </w:t>
      </w:r>
      <w:r w:rsidRPr="007A6496">
        <w:rPr>
          <w:rFonts w:asciiTheme="majorHAnsi" w:hAnsiTheme="majorHAnsi"/>
          <w:w w:val="115"/>
        </w:rPr>
        <w:t>design,</w:t>
      </w:r>
      <w:r w:rsidRPr="007A6496">
        <w:rPr>
          <w:rFonts w:asciiTheme="majorHAnsi" w:hAnsiTheme="majorHAnsi"/>
          <w:spacing w:val="4"/>
          <w:w w:val="115"/>
        </w:rPr>
        <w:t xml:space="preserve"> </w:t>
      </w:r>
      <w:r w:rsidRPr="007A6496">
        <w:rPr>
          <w:rFonts w:asciiTheme="majorHAnsi" w:hAnsiTheme="majorHAnsi"/>
          <w:w w:val="115"/>
        </w:rPr>
        <w:t>self-publishing</w:t>
      </w:r>
    </w:p>
    <w:p w14:paraId="72F667ED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71FDF118" w14:textId="77777777" w:rsidR="00791C25" w:rsidRPr="007A6496" w:rsidRDefault="00791C25">
      <w:pPr>
        <w:spacing w:before="3" w:line="260" w:lineRule="exact"/>
        <w:rPr>
          <w:rFonts w:asciiTheme="majorHAnsi" w:hAnsiTheme="majorHAnsi"/>
          <w:sz w:val="26"/>
          <w:szCs w:val="26"/>
        </w:rPr>
        <w:sectPr w:rsidR="00791C25" w:rsidRPr="007A6496">
          <w:pgSz w:w="11900" w:h="16840"/>
          <w:pgMar w:top="2420" w:right="1680" w:bottom="280" w:left="1360" w:header="1980" w:footer="1057" w:gutter="0"/>
          <w:cols w:space="720"/>
        </w:sectPr>
      </w:pPr>
    </w:p>
    <w:p w14:paraId="36172B9E" w14:textId="77777777" w:rsidR="00791C25" w:rsidRPr="007A6496" w:rsidRDefault="006B7084">
      <w:pPr>
        <w:spacing w:before="11"/>
        <w:jc w:val="right"/>
        <w:rPr>
          <w:rFonts w:asciiTheme="majorHAnsi" w:hAnsiTheme="majorHAnsi"/>
          <w:sz w:val="24"/>
          <w:szCs w:val="24"/>
        </w:rPr>
      </w:pPr>
      <w:r w:rsidRPr="007A6496">
        <w:rPr>
          <w:rFonts w:asciiTheme="majorHAnsi" w:hAnsiTheme="majorHAnsi"/>
          <w:spacing w:val="-9"/>
          <w:sz w:val="24"/>
          <w:szCs w:val="24"/>
        </w:rPr>
        <w:t>W</w:t>
      </w:r>
      <w:r w:rsidRPr="007A6496">
        <w:rPr>
          <w:rFonts w:asciiTheme="majorHAnsi" w:hAnsiTheme="majorHAnsi"/>
          <w:sz w:val="24"/>
          <w:szCs w:val="24"/>
        </w:rPr>
        <w:t>ork</w:t>
      </w:r>
      <w:r w:rsidRPr="007A6496">
        <w:rPr>
          <w:rFonts w:asciiTheme="majorHAnsi" w:hAnsiTheme="majorHAnsi"/>
          <w:spacing w:val="47"/>
          <w:sz w:val="24"/>
          <w:szCs w:val="24"/>
        </w:rPr>
        <w:t xml:space="preserve"> </w:t>
      </w:r>
      <w:r w:rsidRPr="007A6496">
        <w:rPr>
          <w:rFonts w:asciiTheme="majorHAnsi" w:hAnsiTheme="majorHAnsi"/>
          <w:w w:val="114"/>
          <w:sz w:val="24"/>
          <w:szCs w:val="24"/>
        </w:rPr>
        <w:t>Experience</w:t>
      </w:r>
    </w:p>
    <w:p w14:paraId="31F116A7" w14:textId="77777777" w:rsidR="00791C25" w:rsidRPr="007A6496" w:rsidRDefault="006B7084">
      <w:pPr>
        <w:spacing w:before="12" w:line="320" w:lineRule="exact"/>
        <w:ind w:left="2344" w:hanging="333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w w:val="102"/>
          <w:sz w:val="24"/>
          <w:szCs w:val="24"/>
        </w:rPr>
        <w:t>(</w:t>
      </w:r>
      <w:r w:rsidRPr="007A6496">
        <w:rPr>
          <w:rFonts w:asciiTheme="majorHAnsi" w:hAnsiTheme="majorHAnsi"/>
          <w:spacing w:val="-3"/>
          <w:w w:val="102"/>
          <w:sz w:val="24"/>
          <w:szCs w:val="24"/>
        </w:rPr>
        <w:t>C</w:t>
      </w:r>
      <w:r w:rsidRPr="007A6496">
        <w:rPr>
          <w:rFonts w:asciiTheme="majorHAnsi" w:hAnsiTheme="majorHAnsi"/>
          <w:w w:val="116"/>
          <w:sz w:val="24"/>
          <w:szCs w:val="24"/>
        </w:rPr>
        <w:t xml:space="preserve">ontinued) </w:t>
      </w:r>
      <w:r w:rsidRPr="007A6496">
        <w:rPr>
          <w:rFonts w:asciiTheme="majorHAnsi" w:hAnsiTheme="majorHAnsi"/>
          <w:b/>
          <w:w w:val="94"/>
          <w:sz w:val="18"/>
          <w:szCs w:val="18"/>
        </w:rPr>
        <w:t>EMP</w:t>
      </w:r>
      <w:r w:rsidRPr="007A6496">
        <w:rPr>
          <w:rFonts w:asciiTheme="majorHAnsi" w:hAnsiTheme="majorHAnsi"/>
          <w:b/>
          <w:spacing w:val="-5"/>
          <w:w w:val="94"/>
          <w:sz w:val="18"/>
          <w:szCs w:val="18"/>
        </w:rPr>
        <w:t>L</w:t>
      </w:r>
      <w:r w:rsidRPr="007A6496">
        <w:rPr>
          <w:rFonts w:asciiTheme="majorHAnsi" w:hAnsiTheme="majorHAnsi"/>
          <w:b/>
          <w:spacing w:val="-6"/>
          <w:w w:val="109"/>
          <w:sz w:val="18"/>
          <w:szCs w:val="18"/>
        </w:rPr>
        <w:t>O</w:t>
      </w:r>
      <w:r w:rsidRPr="007A6496">
        <w:rPr>
          <w:rFonts w:asciiTheme="majorHAnsi" w:hAnsiTheme="majorHAnsi"/>
          <w:b/>
          <w:w w:val="91"/>
          <w:sz w:val="18"/>
          <w:szCs w:val="18"/>
        </w:rPr>
        <w:t xml:space="preserve">YER </w:t>
      </w:r>
      <w:r w:rsidRPr="007A6496">
        <w:rPr>
          <w:rFonts w:asciiTheme="majorHAnsi" w:hAnsiTheme="majorHAnsi"/>
          <w:b/>
          <w:spacing w:val="-4"/>
          <w:w w:val="107"/>
          <w:sz w:val="18"/>
          <w:szCs w:val="18"/>
        </w:rPr>
        <w:t>D</w:t>
      </w:r>
      <w:r w:rsidRPr="007A6496">
        <w:rPr>
          <w:rFonts w:asciiTheme="majorHAnsi" w:hAnsiTheme="majorHAnsi"/>
          <w:b/>
          <w:spacing w:val="-11"/>
          <w:sz w:val="18"/>
          <w:szCs w:val="18"/>
        </w:rPr>
        <w:t>A</w:t>
      </w:r>
      <w:r w:rsidRPr="007A6496">
        <w:rPr>
          <w:rFonts w:asciiTheme="majorHAnsi" w:hAnsiTheme="majorHAnsi"/>
          <w:b/>
          <w:w w:val="94"/>
          <w:sz w:val="18"/>
          <w:szCs w:val="18"/>
        </w:rPr>
        <w:t xml:space="preserve">TES </w:t>
      </w:r>
      <w:r w:rsidRPr="007A6496">
        <w:rPr>
          <w:rFonts w:asciiTheme="majorHAnsi" w:hAnsiTheme="majorHAnsi"/>
          <w:b/>
          <w:w w:val="101"/>
          <w:sz w:val="18"/>
          <w:szCs w:val="18"/>
        </w:rPr>
        <w:t>POSITION</w:t>
      </w:r>
    </w:p>
    <w:p w14:paraId="08FEDEBC" w14:textId="77777777" w:rsidR="00791C25" w:rsidRPr="007A6496" w:rsidRDefault="006B7084">
      <w:pPr>
        <w:spacing w:before="88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5"/>
          <w:sz w:val="18"/>
          <w:szCs w:val="18"/>
        </w:rPr>
        <w:t>RESPONSIBILITIES</w:t>
      </w:r>
    </w:p>
    <w:p w14:paraId="34B39283" w14:textId="77777777" w:rsidR="00791C25" w:rsidRPr="007A6496" w:rsidRDefault="006B7084">
      <w:pPr>
        <w:spacing w:line="200" w:lineRule="exact"/>
        <w:rPr>
          <w:rFonts w:asciiTheme="majorHAnsi" w:hAnsiTheme="majorHAnsi"/>
        </w:rPr>
      </w:pPr>
      <w:r w:rsidRPr="007A6496">
        <w:rPr>
          <w:rFonts w:asciiTheme="majorHAnsi" w:hAnsiTheme="majorHAnsi"/>
        </w:rPr>
        <w:br w:type="column"/>
      </w:r>
    </w:p>
    <w:p w14:paraId="6808789D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280814C0" w14:textId="77777777" w:rsidR="00791C25" w:rsidRPr="007A6496" w:rsidRDefault="00791C25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5910CAF0" w14:textId="77777777" w:rsidR="00791C25" w:rsidRPr="007A6496" w:rsidRDefault="006B7084">
      <w:pPr>
        <w:rPr>
          <w:rFonts w:asciiTheme="majorHAnsi" w:hAnsiTheme="majorHAnsi"/>
        </w:rPr>
      </w:pPr>
      <w:r w:rsidRPr="007A6496">
        <w:rPr>
          <w:rFonts w:asciiTheme="majorHAnsi" w:hAnsiTheme="majorHAnsi"/>
          <w:spacing w:val="-4"/>
        </w:rPr>
        <w:t>T</w:t>
      </w:r>
      <w:r w:rsidRPr="007A6496">
        <w:rPr>
          <w:rFonts w:asciiTheme="majorHAnsi" w:hAnsiTheme="majorHAnsi"/>
        </w:rPr>
        <w:t>he</w:t>
      </w:r>
      <w:r w:rsidRPr="007A6496">
        <w:rPr>
          <w:rFonts w:asciiTheme="majorHAnsi" w:hAnsiTheme="majorHAnsi"/>
          <w:spacing w:val="29"/>
        </w:rPr>
        <w:t xml:space="preserve"> </w:t>
      </w:r>
      <w:r w:rsidRPr="007A6496">
        <w:rPr>
          <w:rFonts w:asciiTheme="majorHAnsi" w:hAnsiTheme="majorHAnsi"/>
          <w:spacing w:val="-8"/>
        </w:rPr>
        <w:t>V</w:t>
      </w:r>
      <w:r w:rsidRPr="007A6496">
        <w:rPr>
          <w:rFonts w:asciiTheme="majorHAnsi" w:hAnsiTheme="majorHAnsi"/>
          <w:spacing w:val="-1"/>
        </w:rPr>
        <w:t>ox</w:t>
      </w:r>
      <w:r w:rsidRPr="007A6496">
        <w:rPr>
          <w:rFonts w:asciiTheme="majorHAnsi" w:hAnsiTheme="majorHAnsi"/>
        </w:rPr>
        <w:t>el</w:t>
      </w:r>
      <w:r w:rsidRPr="007A6496">
        <w:rPr>
          <w:rFonts w:asciiTheme="majorHAnsi" w:hAnsiTheme="majorHAnsi"/>
          <w:spacing w:val="14"/>
        </w:rPr>
        <w:t xml:space="preserve"> </w:t>
      </w:r>
      <w:r w:rsidRPr="007A6496">
        <w:rPr>
          <w:rFonts w:asciiTheme="majorHAnsi" w:hAnsiTheme="majorHAnsi"/>
          <w:w w:val="114"/>
        </w:rPr>
        <w:t>Agents</w:t>
      </w:r>
    </w:p>
    <w:p w14:paraId="74463413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</w:rPr>
        <w:t xml:space="preserve">2011 </w:t>
      </w:r>
      <w:r w:rsidRPr="007A6496">
        <w:rPr>
          <w:rFonts w:asciiTheme="majorHAnsi" w:hAnsiTheme="majorHAnsi"/>
          <w:spacing w:val="10"/>
        </w:rPr>
        <w:t xml:space="preserve"> </w:t>
      </w:r>
      <w:r w:rsidRPr="007A6496">
        <w:rPr>
          <w:rFonts w:asciiTheme="majorHAnsi" w:hAnsiTheme="majorHAnsi"/>
        </w:rPr>
        <w:t>-</w:t>
      </w:r>
      <w:r w:rsidRPr="007A6496">
        <w:rPr>
          <w:rFonts w:asciiTheme="majorHAnsi" w:hAnsiTheme="majorHAnsi"/>
          <w:spacing w:val="-3"/>
        </w:rPr>
        <w:t xml:space="preserve"> </w:t>
      </w:r>
      <w:r w:rsidRPr="007A6496">
        <w:rPr>
          <w:rFonts w:asciiTheme="majorHAnsi" w:hAnsiTheme="majorHAnsi"/>
          <w:w w:val="115"/>
        </w:rPr>
        <w:t>2012</w:t>
      </w:r>
    </w:p>
    <w:p w14:paraId="4448A368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spacing w:val="-4"/>
          <w:w w:val="83"/>
        </w:rPr>
        <w:t>L</w:t>
      </w:r>
      <w:r w:rsidRPr="007A6496">
        <w:rPr>
          <w:rFonts w:asciiTheme="majorHAnsi" w:hAnsiTheme="majorHAnsi"/>
          <w:spacing w:val="-1"/>
          <w:w w:val="129"/>
        </w:rPr>
        <w:t>e</w:t>
      </w:r>
      <w:r w:rsidRPr="007A6496">
        <w:rPr>
          <w:rFonts w:asciiTheme="majorHAnsi" w:hAnsiTheme="majorHAnsi"/>
          <w:w w:val="124"/>
        </w:rPr>
        <w:t>ad</w:t>
      </w:r>
      <w:r w:rsidRPr="007A6496">
        <w:rPr>
          <w:rFonts w:asciiTheme="majorHAnsi" w:hAnsiTheme="majorHAnsi"/>
          <w:spacing w:val="-4"/>
        </w:rPr>
        <w:t xml:space="preserve"> </w:t>
      </w:r>
      <w:r w:rsidRPr="007A6496">
        <w:rPr>
          <w:rFonts w:asciiTheme="majorHAnsi" w:hAnsiTheme="majorHAnsi"/>
        </w:rPr>
        <w:t>A</w:t>
      </w:r>
      <w:r w:rsidRPr="007A6496">
        <w:rPr>
          <w:rFonts w:asciiTheme="majorHAnsi" w:hAnsiTheme="majorHAnsi"/>
          <w:spacing w:val="-2"/>
        </w:rPr>
        <w:t>r</w:t>
      </w:r>
      <w:r w:rsidRPr="007A6496">
        <w:rPr>
          <w:rFonts w:asciiTheme="majorHAnsi" w:hAnsiTheme="majorHAnsi"/>
          <w:w w:val="108"/>
        </w:rPr>
        <w:t>tist</w:t>
      </w:r>
    </w:p>
    <w:p w14:paraId="31B192D7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spacing w:val="-2"/>
          <w:w w:val="116"/>
        </w:rPr>
        <w:t>C</w:t>
      </w:r>
      <w:r w:rsidRPr="007A6496">
        <w:rPr>
          <w:rFonts w:asciiTheme="majorHAnsi" w:hAnsiTheme="majorHAnsi"/>
          <w:w w:val="116"/>
        </w:rPr>
        <w:t>oncepts,</w:t>
      </w:r>
      <w:r w:rsidRPr="007A6496">
        <w:rPr>
          <w:rFonts w:asciiTheme="majorHAnsi" w:hAnsiTheme="majorHAnsi"/>
          <w:spacing w:val="-11"/>
          <w:w w:val="116"/>
        </w:rPr>
        <w:t xml:space="preserve"> </w:t>
      </w:r>
      <w:r w:rsidRPr="007A6496">
        <w:rPr>
          <w:rFonts w:asciiTheme="majorHAnsi" w:hAnsiTheme="majorHAnsi"/>
          <w:w w:val="116"/>
        </w:rPr>
        <w:t>Game</w:t>
      </w:r>
      <w:r w:rsidRPr="007A6496">
        <w:rPr>
          <w:rFonts w:asciiTheme="majorHAnsi" w:hAnsiTheme="majorHAnsi"/>
          <w:spacing w:val="-8"/>
          <w:w w:val="116"/>
        </w:rPr>
        <w:t xml:space="preserve"> </w:t>
      </w:r>
      <w:r w:rsidRPr="007A6496">
        <w:rPr>
          <w:rFonts w:asciiTheme="majorHAnsi" w:hAnsiTheme="majorHAnsi"/>
          <w:w w:val="116"/>
        </w:rPr>
        <w:t>assets,</w:t>
      </w:r>
      <w:r w:rsidRPr="007A6496">
        <w:rPr>
          <w:rFonts w:asciiTheme="majorHAnsi" w:hAnsiTheme="majorHAnsi"/>
          <w:spacing w:val="-14"/>
          <w:w w:val="116"/>
        </w:rPr>
        <w:t xml:space="preserve"> </w:t>
      </w:r>
      <w:r w:rsidRPr="007A6496">
        <w:rPr>
          <w:rFonts w:asciiTheme="majorHAnsi" w:hAnsiTheme="majorHAnsi"/>
        </w:rPr>
        <w:t>2D</w:t>
      </w:r>
      <w:r w:rsidRPr="007A6496">
        <w:rPr>
          <w:rFonts w:asciiTheme="majorHAnsi" w:hAnsiTheme="majorHAnsi"/>
          <w:spacing w:val="22"/>
        </w:rPr>
        <w:t xml:space="preserve"> </w:t>
      </w:r>
      <w:r w:rsidRPr="007A6496">
        <w:rPr>
          <w:rFonts w:asciiTheme="majorHAnsi" w:hAnsiTheme="majorHAnsi"/>
          <w:w w:val="113"/>
        </w:rPr>
        <w:t>anim</w:t>
      </w:r>
      <w:r w:rsidRPr="007A6496">
        <w:rPr>
          <w:rFonts w:asciiTheme="majorHAnsi" w:hAnsiTheme="majorHAnsi"/>
          <w:spacing w:val="-2"/>
          <w:w w:val="113"/>
        </w:rPr>
        <w:t>a</w:t>
      </w:r>
      <w:r w:rsidRPr="007A6496">
        <w:rPr>
          <w:rFonts w:asciiTheme="majorHAnsi" w:hAnsiTheme="majorHAnsi"/>
          <w:w w:val="113"/>
        </w:rPr>
        <w:t>tion,</w:t>
      </w:r>
      <w:r w:rsidRPr="007A6496">
        <w:rPr>
          <w:rFonts w:asciiTheme="majorHAnsi" w:hAnsiTheme="majorHAnsi"/>
          <w:spacing w:val="-17"/>
          <w:w w:val="113"/>
        </w:rPr>
        <w:t xml:space="preserve"> </w:t>
      </w:r>
      <w:r w:rsidRPr="007A6496">
        <w:rPr>
          <w:rFonts w:asciiTheme="majorHAnsi" w:hAnsiTheme="majorHAnsi"/>
          <w:spacing w:val="-8"/>
          <w:w w:val="113"/>
        </w:rPr>
        <w:t>W</w:t>
      </w:r>
      <w:r w:rsidRPr="007A6496">
        <w:rPr>
          <w:rFonts w:asciiTheme="majorHAnsi" w:hAnsiTheme="majorHAnsi"/>
          <w:w w:val="113"/>
        </w:rPr>
        <w:t>eb</w:t>
      </w:r>
      <w:r w:rsidRPr="007A6496">
        <w:rPr>
          <w:rFonts w:asciiTheme="majorHAnsi" w:hAnsiTheme="majorHAnsi"/>
          <w:spacing w:val="4"/>
          <w:w w:val="113"/>
        </w:rPr>
        <w:t xml:space="preserve"> </w:t>
      </w:r>
      <w:r w:rsidRPr="007A6496">
        <w:rPr>
          <w:rFonts w:asciiTheme="majorHAnsi" w:hAnsiTheme="majorHAnsi"/>
          <w:w w:val="113"/>
        </w:rPr>
        <w:t>design,</w:t>
      </w:r>
      <w:r w:rsidRPr="007A6496">
        <w:rPr>
          <w:rFonts w:asciiTheme="majorHAnsi" w:hAnsiTheme="majorHAnsi"/>
          <w:spacing w:val="16"/>
          <w:w w:val="113"/>
        </w:rPr>
        <w:t xml:space="preserve"> </w:t>
      </w:r>
      <w:r w:rsidRPr="007A6496">
        <w:rPr>
          <w:rFonts w:asciiTheme="majorHAnsi" w:hAnsiTheme="majorHAnsi"/>
          <w:w w:val="113"/>
        </w:rPr>
        <w:t>3D</w:t>
      </w:r>
    </w:p>
    <w:p w14:paraId="045B1594" w14:textId="77777777" w:rsidR="00791C25" w:rsidRPr="007A6496" w:rsidRDefault="006B7084">
      <w:pPr>
        <w:spacing w:before="90"/>
        <w:rPr>
          <w:rFonts w:asciiTheme="majorHAnsi" w:hAnsiTheme="majorHAnsi"/>
        </w:rPr>
        <w:sectPr w:rsidR="00791C25" w:rsidRPr="007A6496">
          <w:type w:val="continuous"/>
          <w:pgSz w:w="11900" w:h="16840"/>
          <w:pgMar w:top="2420" w:right="1680" w:bottom="280" w:left="1360" w:header="720" w:footer="720" w:gutter="0"/>
          <w:cols w:num="2" w:space="720" w:equalWidth="0">
            <w:col w:w="3363" w:space="297"/>
            <w:col w:w="5200"/>
          </w:cols>
        </w:sectPr>
      </w:pPr>
      <w:r w:rsidRPr="007A6496">
        <w:rPr>
          <w:rFonts w:asciiTheme="majorHAnsi" w:hAnsiTheme="majorHAnsi"/>
          <w:w w:val="115"/>
        </w:rPr>
        <w:t>modelling</w:t>
      </w:r>
    </w:p>
    <w:p w14:paraId="35578F94" w14:textId="77777777" w:rsidR="00791C25" w:rsidRPr="007A6496" w:rsidRDefault="00791C25">
      <w:pPr>
        <w:spacing w:before="8" w:line="160" w:lineRule="exact"/>
        <w:rPr>
          <w:rFonts w:asciiTheme="majorHAnsi" w:hAnsiTheme="majorHAnsi"/>
          <w:sz w:val="16"/>
          <w:szCs w:val="16"/>
        </w:rPr>
      </w:pPr>
    </w:p>
    <w:p w14:paraId="7B2BFF2C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61E93617" w14:textId="77777777" w:rsidR="00791C25" w:rsidRPr="007A6496" w:rsidRDefault="006B7084">
      <w:pPr>
        <w:spacing w:before="11"/>
        <w:ind w:left="832"/>
        <w:rPr>
          <w:rFonts w:asciiTheme="majorHAnsi" w:hAnsiTheme="majorHAnsi"/>
          <w:sz w:val="24"/>
          <w:szCs w:val="24"/>
        </w:rPr>
      </w:pPr>
      <w:r w:rsidRPr="007A6496">
        <w:rPr>
          <w:rFonts w:asciiTheme="majorHAnsi" w:hAnsiTheme="majorHAnsi"/>
          <w:w w:val="111"/>
          <w:sz w:val="24"/>
          <w:szCs w:val="24"/>
        </w:rPr>
        <w:t>Educ</w:t>
      </w:r>
      <w:r w:rsidRPr="007A6496">
        <w:rPr>
          <w:rFonts w:asciiTheme="majorHAnsi" w:hAnsiTheme="majorHAnsi"/>
          <w:spacing w:val="-2"/>
          <w:w w:val="111"/>
          <w:sz w:val="24"/>
          <w:szCs w:val="24"/>
        </w:rPr>
        <w:t>a</w:t>
      </w:r>
      <w:r w:rsidRPr="007A6496">
        <w:rPr>
          <w:rFonts w:asciiTheme="majorHAnsi" w:hAnsiTheme="majorHAnsi"/>
          <w:w w:val="111"/>
          <w:sz w:val="24"/>
          <w:szCs w:val="24"/>
        </w:rPr>
        <w:t>tion</w:t>
      </w:r>
      <w:r w:rsidRPr="007A6496">
        <w:rPr>
          <w:rFonts w:asciiTheme="majorHAnsi" w:hAnsiTheme="majorHAnsi"/>
          <w:spacing w:val="23"/>
          <w:w w:val="111"/>
          <w:sz w:val="24"/>
          <w:szCs w:val="24"/>
        </w:rPr>
        <w:t xml:space="preserve"> </w:t>
      </w:r>
      <w:r w:rsidRPr="007A6496">
        <w:rPr>
          <w:rFonts w:asciiTheme="majorHAnsi" w:hAnsiTheme="majorHAnsi"/>
          <w:w w:val="111"/>
          <w:sz w:val="24"/>
          <w:szCs w:val="24"/>
        </w:rPr>
        <w:t>and</w:t>
      </w:r>
      <w:r w:rsidRPr="007A6496">
        <w:rPr>
          <w:rFonts w:asciiTheme="majorHAnsi" w:hAnsiTheme="majorHAnsi"/>
          <w:spacing w:val="22"/>
          <w:w w:val="111"/>
          <w:sz w:val="24"/>
          <w:szCs w:val="24"/>
        </w:rPr>
        <w:t xml:space="preserve"> </w:t>
      </w:r>
      <w:r w:rsidRPr="007A6496">
        <w:rPr>
          <w:rFonts w:asciiTheme="majorHAnsi" w:hAnsiTheme="majorHAnsi"/>
          <w:spacing w:val="-24"/>
          <w:w w:val="111"/>
          <w:sz w:val="24"/>
          <w:szCs w:val="24"/>
        </w:rPr>
        <w:t>T</w:t>
      </w:r>
      <w:r w:rsidRPr="007A6496">
        <w:rPr>
          <w:rFonts w:asciiTheme="majorHAnsi" w:hAnsiTheme="majorHAnsi"/>
          <w:spacing w:val="-3"/>
          <w:w w:val="111"/>
          <w:sz w:val="24"/>
          <w:szCs w:val="24"/>
        </w:rPr>
        <w:t>r</w:t>
      </w:r>
      <w:r w:rsidRPr="007A6496">
        <w:rPr>
          <w:rFonts w:asciiTheme="majorHAnsi" w:hAnsiTheme="majorHAnsi"/>
          <w:w w:val="111"/>
          <w:sz w:val="24"/>
          <w:szCs w:val="24"/>
        </w:rPr>
        <w:t>aining</w:t>
      </w:r>
    </w:p>
    <w:p w14:paraId="4ACCFAFA" w14:textId="77777777" w:rsidR="00791C25" w:rsidRPr="007A6496" w:rsidRDefault="00791C25">
      <w:pPr>
        <w:spacing w:before="4" w:line="160" w:lineRule="exact"/>
        <w:rPr>
          <w:rFonts w:asciiTheme="majorHAnsi" w:hAnsiTheme="majorHAnsi"/>
          <w:sz w:val="17"/>
          <w:szCs w:val="17"/>
        </w:rPr>
      </w:pPr>
    </w:p>
    <w:p w14:paraId="34C534DE" w14:textId="77777777" w:rsidR="00791C25" w:rsidRPr="007A6496" w:rsidRDefault="00791C25">
      <w:pPr>
        <w:spacing w:line="200" w:lineRule="exact"/>
        <w:rPr>
          <w:rFonts w:asciiTheme="majorHAnsi" w:hAnsiTheme="majorHAnsi"/>
        </w:rPr>
        <w:sectPr w:rsidR="00791C25" w:rsidRPr="007A6496">
          <w:type w:val="continuous"/>
          <w:pgSz w:w="11900" w:h="16840"/>
          <w:pgMar w:top="2420" w:right="1680" w:bottom="280" w:left="1360" w:header="720" w:footer="720" w:gutter="0"/>
          <w:cols w:space="720"/>
        </w:sectPr>
      </w:pPr>
    </w:p>
    <w:p w14:paraId="0C89FFA5" w14:textId="77777777" w:rsidR="00791C25" w:rsidRPr="007A6496" w:rsidRDefault="006B7084">
      <w:pPr>
        <w:spacing w:before="45" w:line="371" w:lineRule="auto"/>
        <w:ind w:left="911" w:firstLine="1845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spacing w:val="-4"/>
          <w:w w:val="107"/>
          <w:sz w:val="18"/>
          <w:szCs w:val="18"/>
        </w:rPr>
        <w:t>D</w:t>
      </w:r>
      <w:r w:rsidRPr="007A6496">
        <w:rPr>
          <w:rFonts w:asciiTheme="majorHAnsi" w:hAnsiTheme="majorHAnsi"/>
          <w:b/>
          <w:spacing w:val="-11"/>
          <w:sz w:val="18"/>
          <w:szCs w:val="18"/>
        </w:rPr>
        <w:t>A</w:t>
      </w:r>
      <w:r w:rsidRPr="007A6496">
        <w:rPr>
          <w:rFonts w:asciiTheme="majorHAnsi" w:hAnsiTheme="majorHAnsi"/>
          <w:b/>
          <w:w w:val="94"/>
          <w:sz w:val="18"/>
          <w:szCs w:val="18"/>
        </w:rPr>
        <w:t xml:space="preserve">TES </w:t>
      </w:r>
      <w:r w:rsidRPr="007A6496">
        <w:rPr>
          <w:rFonts w:asciiTheme="majorHAnsi" w:hAnsiTheme="majorHAnsi"/>
          <w:b/>
          <w:w w:val="96"/>
          <w:sz w:val="18"/>
          <w:szCs w:val="18"/>
        </w:rPr>
        <w:t>Q</w:t>
      </w:r>
      <w:r w:rsidRPr="007A6496">
        <w:rPr>
          <w:rFonts w:asciiTheme="majorHAnsi" w:hAnsiTheme="majorHAnsi"/>
          <w:b/>
          <w:spacing w:val="-3"/>
          <w:w w:val="96"/>
          <w:sz w:val="18"/>
          <w:szCs w:val="18"/>
        </w:rPr>
        <w:t>U</w:t>
      </w:r>
      <w:r w:rsidRPr="007A6496">
        <w:rPr>
          <w:rFonts w:asciiTheme="majorHAnsi" w:hAnsiTheme="majorHAnsi"/>
          <w:b/>
          <w:w w:val="96"/>
          <w:sz w:val="18"/>
          <w:szCs w:val="18"/>
        </w:rPr>
        <w:t>ALIFI</w:t>
      </w:r>
      <w:r w:rsidRPr="007A6496">
        <w:rPr>
          <w:rFonts w:asciiTheme="majorHAnsi" w:hAnsiTheme="majorHAnsi"/>
          <w:b/>
          <w:spacing w:val="-2"/>
          <w:w w:val="96"/>
          <w:sz w:val="18"/>
          <w:szCs w:val="18"/>
        </w:rPr>
        <w:t>C</w:t>
      </w:r>
      <w:r w:rsidRPr="007A6496">
        <w:rPr>
          <w:rFonts w:asciiTheme="majorHAnsi" w:hAnsiTheme="majorHAnsi"/>
          <w:b/>
          <w:spacing w:val="-11"/>
          <w:w w:val="96"/>
          <w:sz w:val="18"/>
          <w:szCs w:val="18"/>
        </w:rPr>
        <w:t>A</w:t>
      </w:r>
      <w:r w:rsidRPr="007A6496">
        <w:rPr>
          <w:rFonts w:asciiTheme="majorHAnsi" w:hAnsiTheme="majorHAnsi"/>
          <w:b/>
          <w:w w:val="96"/>
          <w:sz w:val="18"/>
          <w:szCs w:val="18"/>
        </w:rPr>
        <w:t>TION</w:t>
      </w:r>
      <w:r w:rsidRPr="007A6496">
        <w:rPr>
          <w:rFonts w:asciiTheme="majorHAnsi" w:hAnsiTheme="majorHAnsi"/>
          <w:b/>
          <w:spacing w:val="6"/>
          <w:w w:val="96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spacing w:val="-2"/>
          <w:w w:val="96"/>
          <w:sz w:val="18"/>
          <w:szCs w:val="18"/>
        </w:rPr>
        <w:t>A</w:t>
      </w:r>
      <w:r w:rsidRPr="007A6496">
        <w:rPr>
          <w:rFonts w:asciiTheme="majorHAnsi" w:hAnsiTheme="majorHAnsi"/>
          <w:b/>
          <w:spacing w:val="-2"/>
          <w:w w:val="102"/>
          <w:sz w:val="18"/>
          <w:szCs w:val="18"/>
        </w:rPr>
        <w:t>W</w:t>
      </w:r>
      <w:r w:rsidRPr="007A6496">
        <w:rPr>
          <w:rFonts w:asciiTheme="majorHAnsi" w:hAnsiTheme="majorHAnsi"/>
          <w:b/>
          <w:w w:val="99"/>
          <w:sz w:val="18"/>
          <w:szCs w:val="18"/>
        </w:rPr>
        <w:t xml:space="preserve">ARDED </w:t>
      </w:r>
      <w:r w:rsidRPr="007A6496">
        <w:rPr>
          <w:rFonts w:asciiTheme="majorHAnsi" w:hAnsiTheme="majorHAnsi"/>
          <w:b/>
          <w:w w:val="95"/>
          <w:sz w:val="18"/>
          <w:szCs w:val="18"/>
        </w:rPr>
        <w:t>PRINCI</w:t>
      </w:r>
      <w:r w:rsidRPr="007A6496">
        <w:rPr>
          <w:rFonts w:asciiTheme="majorHAnsi" w:hAnsiTheme="majorHAnsi"/>
          <w:b/>
          <w:spacing w:val="-10"/>
          <w:w w:val="95"/>
          <w:sz w:val="18"/>
          <w:szCs w:val="18"/>
        </w:rPr>
        <w:t>P</w:t>
      </w:r>
      <w:r w:rsidRPr="007A6496">
        <w:rPr>
          <w:rFonts w:asciiTheme="majorHAnsi" w:hAnsiTheme="majorHAnsi"/>
          <w:b/>
          <w:w w:val="95"/>
          <w:sz w:val="18"/>
          <w:szCs w:val="18"/>
        </w:rPr>
        <w:t xml:space="preserve">AL </w:t>
      </w:r>
      <w:r w:rsidRPr="007A6496">
        <w:rPr>
          <w:rFonts w:asciiTheme="majorHAnsi" w:hAnsiTheme="majorHAnsi"/>
          <w:b/>
          <w:spacing w:val="-2"/>
          <w:w w:val="106"/>
          <w:sz w:val="18"/>
          <w:szCs w:val="18"/>
        </w:rPr>
        <w:t>S</w:t>
      </w:r>
      <w:r w:rsidRPr="007A6496">
        <w:rPr>
          <w:rFonts w:asciiTheme="majorHAnsi" w:hAnsiTheme="majorHAnsi"/>
          <w:b/>
          <w:w w:val="96"/>
          <w:sz w:val="18"/>
          <w:szCs w:val="18"/>
        </w:rPr>
        <w:t xml:space="preserve">TUDIES </w:t>
      </w:r>
      <w:r w:rsidRPr="007A6496">
        <w:rPr>
          <w:rFonts w:asciiTheme="majorHAnsi" w:hAnsiTheme="majorHAnsi"/>
          <w:b/>
          <w:w w:val="101"/>
          <w:sz w:val="18"/>
          <w:szCs w:val="18"/>
        </w:rPr>
        <w:t>IN</w:t>
      </w:r>
      <w:r w:rsidRPr="007A6496">
        <w:rPr>
          <w:rFonts w:asciiTheme="majorHAnsi" w:hAnsiTheme="majorHAnsi"/>
          <w:b/>
          <w:spacing w:val="-2"/>
          <w:w w:val="101"/>
          <w:sz w:val="18"/>
          <w:szCs w:val="18"/>
        </w:rPr>
        <w:t>S</w:t>
      </w:r>
      <w:r w:rsidRPr="007A6496">
        <w:rPr>
          <w:rFonts w:asciiTheme="majorHAnsi" w:hAnsiTheme="majorHAnsi"/>
          <w:b/>
          <w:w w:val="95"/>
          <w:sz w:val="18"/>
          <w:szCs w:val="18"/>
        </w:rPr>
        <w:t>TITUTION</w:t>
      </w:r>
    </w:p>
    <w:p w14:paraId="25210C00" w14:textId="77777777" w:rsidR="00791C25" w:rsidRPr="007A6496" w:rsidRDefault="00791C25">
      <w:pPr>
        <w:spacing w:before="4" w:line="120" w:lineRule="exact"/>
        <w:rPr>
          <w:rFonts w:asciiTheme="majorHAnsi" w:hAnsiTheme="majorHAnsi"/>
          <w:sz w:val="12"/>
          <w:szCs w:val="12"/>
        </w:rPr>
      </w:pPr>
    </w:p>
    <w:p w14:paraId="7FD6122B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52840856" w14:textId="77777777" w:rsidR="00791C25" w:rsidRPr="007A6496" w:rsidRDefault="006B7084">
      <w:pPr>
        <w:spacing w:line="371" w:lineRule="auto"/>
        <w:ind w:left="911" w:firstLine="1845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spacing w:val="-4"/>
          <w:w w:val="107"/>
          <w:sz w:val="18"/>
          <w:szCs w:val="18"/>
        </w:rPr>
        <w:t>D</w:t>
      </w:r>
      <w:r w:rsidRPr="007A6496">
        <w:rPr>
          <w:rFonts w:asciiTheme="majorHAnsi" w:hAnsiTheme="majorHAnsi"/>
          <w:b/>
          <w:spacing w:val="-11"/>
          <w:sz w:val="18"/>
          <w:szCs w:val="18"/>
        </w:rPr>
        <w:t>A</w:t>
      </w:r>
      <w:r w:rsidRPr="007A6496">
        <w:rPr>
          <w:rFonts w:asciiTheme="majorHAnsi" w:hAnsiTheme="majorHAnsi"/>
          <w:b/>
          <w:w w:val="94"/>
          <w:sz w:val="18"/>
          <w:szCs w:val="18"/>
        </w:rPr>
        <w:t xml:space="preserve">TES </w:t>
      </w:r>
      <w:r w:rsidRPr="007A6496">
        <w:rPr>
          <w:rFonts w:asciiTheme="majorHAnsi" w:hAnsiTheme="majorHAnsi"/>
          <w:b/>
          <w:w w:val="96"/>
          <w:sz w:val="18"/>
          <w:szCs w:val="18"/>
        </w:rPr>
        <w:t>Q</w:t>
      </w:r>
      <w:r w:rsidRPr="007A6496">
        <w:rPr>
          <w:rFonts w:asciiTheme="majorHAnsi" w:hAnsiTheme="majorHAnsi"/>
          <w:b/>
          <w:spacing w:val="-3"/>
          <w:w w:val="96"/>
          <w:sz w:val="18"/>
          <w:szCs w:val="18"/>
        </w:rPr>
        <w:t>U</w:t>
      </w:r>
      <w:r w:rsidRPr="007A6496">
        <w:rPr>
          <w:rFonts w:asciiTheme="majorHAnsi" w:hAnsiTheme="majorHAnsi"/>
          <w:b/>
          <w:w w:val="96"/>
          <w:sz w:val="18"/>
          <w:szCs w:val="18"/>
        </w:rPr>
        <w:t>ALIFI</w:t>
      </w:r>
      <w:r w:rsidRPr="007A6496">
        <w:rPr>
          <w:rFonts w:asciiTheme="majorHAnsi" w:hAnsiTheme="majorHAnsi"/>
          <w:b/>
          <w:spacing w:val="-2"/>
          <w:w w:val="96"/>
          <w:sz w:val="18"/>
          <w:szCs w:val="18"/>
        </w:rPr>
        <w:t>C</w:t>
      </w:r>
      <w:r w:rsidRPr="007A6496">
        <w:rPr>
          <w:rFonts w:asciiTheme="majorHAnsi" w:hAnsiTheme="majorHAnsi"/>
          <w:b/>
          <w:spacing w:val="-11"/>
          <w:w w:val="96"/>
          <w:sz w:val="18"/>
          <w:szCs w:val="18"/>
        </w:rPr>
        <w:t>A</w:t>
      </w:r>
      <w:r w:rsidRPr="007A6496">
        <w:rPr>
          <w:rFonts w:asciiTheme="majorHAnsi" w:hAnsiTheme="majorHAnsi"/>
          <w:b/>
          <w:w w:val="96"/>
          <w:sz w:val="18"/>
          <w:szCs w:val="18"/>
        </w:rPr>
        <w:t>TION</w:t>
      </w:r>
      <w:r w:rsidRPr="007A6496">
        <w:rPr>
          <w:rFonts w:asciiTheme="majorHAnsi" w:hAnsiTheme="majorHAnsi"/>
          <w:b/>
          <w:spacing w:val="6"/>
          <w:w w:val="96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spacing w:val="-2"/>
          <w:w w:val="96"/>
          <w:sz w:val="18"/>
          <w:szCs w:val="18"/>
        </w:rPr>
        <w:t>A</w:t>
      </w:r>
      <w:r w:rsidRPr="007A6496">
        <w:rPr>
          <w:rFonts w:asciiTheme="majorHAnsi" w:hAnsiTheme="majorHAnsi"/>
          <w:b/>
          <w:spacing w:val="-2"/>
          <w:w w:val="102"/>
          <w:sz w:val="18"/>
          <w:szCs w:val="18"/>
        </w:rPr>
        <w:t>W</w:t>
      </w:r>
      <w:r w:rsidRPr="007A6496">
        <w:rPr>
          <w:rFonts w:asciiTheme="majorHAnsi" w:hAnsiTheme="majorHAnsi"/>
          <w:b/>
          <w:w w:val="99"/>
          <w:sz w:val="18"/>
          <w:szCs w:val="18"/>
        </w:rPr>
        <w:t xml:space="preserve">ARDED </w:t>
      </w:r>
      <w:r w:rsidRPr="007A6496">
        <w:rPr>
          <w:rFonts w:asciiTheme="majorHAnsi" w:hAnsiTheme="majorHAnsi"/>
          <w:b/>
          <w:w w:val="95"/>
          <w:sz w:val="18"/>
          <w:szCs w:val="18"/>
        </w:rPr>
        <w:t>PRINCI</w:t>
      </w:r>
      <w:r w:rsidRPr="007A6496">
        <w:rPr>
          <w:rFonts w:asciiTheme="majorHAnsi" w:hAnsiTheme="majorHAnsi"/>
          <w:b/>
          <w:spacing w:val="-10"/>
          <w:w w:val="95"/>
          <w:sz w:val="18"/>
          <w:szCs w:val="18"/>
        </w:rPr>
        <w:t>P</w:t>
      </w:r>
      <w:r w:rsidRPr="007A6496">
        <w:rPr>
          <w:rFonts w:asciiTheme="majorHAnsi" w:hAnsiTheme="majorHAnsi"/>
          <w:b/>
          <w:w w:val="95"/>
          <w:sz w:val="18"/>
          <w:szCs w:val="18"/>
        </w:rPr>
        <w:t xml:space="preserve">AL </w:t>
      </w:r>
      <w:r w:rsidRPr="007A6496">
        <w:rPr>
          <w:rFonts w:asciiTheme="majorHAnsi" w:hAnsiTheme="majorHAnsi"/>
          <w:b/>
          <w:spacing w:val="-2"/>
          <w:w w:val="106"/>
          <w:sz w:val="18"/>
          <w:szCs w:val="18"/>
        </w:rPr>
        <w:t>S</w:t>
      </w:r>
      <w:r w:rsidRPr="007A6496">
        <w:rPr>
          <w:rFonts w:asciiTheme="majorHAnsi" w:hAnsiTheme="majorHAnsi"/>
          <w:b/>
          <w:w w:val="96"/>
          <w:sz w:val="18"/>
          <w:szCs w:val="18"/>
        </w:rPr>
        <w:t xml:space="preserve">TUDIES </w:t>
      </w:r>
      <w:r w:rsidRPr="007A6496">
        <w:rPr>
          <w:rFonts w:asciiTheme="majorHAnsi" w:hAnsiTheme="majorHAnsi"/>
          <w:b/>
          <w:w w:val="101"/>
          <w:sz w:val="18"/>
          <w:szCs w:val="18"/>
        </w:rPr>
        <w:t>IN</w:t>
      </w:r>
      <w:r w:rsidRPr="007A6496">
        <w:rPr>
          <w:rFonts w:asciiTheme="majorHAnsi" w:hAnsiTheme="majorHAnsi"/>
          <w:b/>
          <w:spacing w:val="-2"/>
          <w:w w:val="101"/>
          <w:sz w:val="18"/>
          <w:szCs w:val="18"/>
        </w:rPr>
        <w:t>S</w:t>
      </w:r>
      <w:r w:rsidRPr="007A6496">
        <w:rPr>
          <w:rFonts w:asciiTheme="majorHAnsi" w:hAnsiTheme="majorHAnsi"/>
          <w:b/>
          <w:w w:val="95"/>
          <w:sz w:val="18"/>
          <w:szCs w:val="18"/>
        </w:rPr>
        <w:t>TITUTION</w:t>
      </w:r>
    </w:p>
    <w:p w14:paraId="2E40A9E1" w14:textId="77777777" w:rsidR="00791C25" w:rsidRPr="007A6496" w:rsidRDefault="00791C25">
      <w:pPr>
        <w:spacing w:before="8" w:line="260" w:lineRule="exact"/>
        <w:rPr>
          <w:rFonts w:asciiTheme="majorHAnsi" w:hAnsiTheme="majorHAnsi"/>
          <w:sz w:val="26"/>
          <w:szCs w:val="26"/>
        </w:rPr>
      </w:pPr>
    </w:p>
    <w:p w14:paraId="01C1E007" w14:textId="77777777" w:rsidR="00791C25" w:rsidRPr="007A6496" w:rsidRDefault="006B7084">
      <w:pPr>
        <w:jc w:val="right"/>
        <w:rPr>
          <w:rFonts w:asciiTheme="majorHAnsi" w:hAnsiTheme="majorHAnsi"/>
          <w:sz w:val="24"/>
          <w:szCs w:val="24"/>
        </w:rPr>
      </w:pPr>
      <w:r w:rsidRPr="007A6496">
        <w:rPr>
          <w:rFonts w:asciiTheme="majorHAnsi" w:hAnsiTheme="majorHAnsi"/>
          <w:sz w:val="24"/>
          <w:szCs w:val="24"/>
        </w:rPr>
        <w:t>Skills</w:t>
      </w:r>
      <w:r w:rsidRPr="007A6496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7A6496">
        <w:rPr>
          <w:rFonts w:asciiTheme="majorHAnsi" w:hAnsiTheme="majorHAnsi"/>
          <w:w w:val="121"/>
          <w:sz w:val="24"/>
          <w:szCs w:val="24"/>
        </w:rPr>
        <w:t>and</w:t>
      </w:r>
      <w:r w:rsidRPr="007A6496">
        <w:rPr>
          <w:rFonts w:asciiTheme="majorHAnsi" w:hAnsiTheme="majorHAnsi"/>
          <w:spacing w:val="-13"/>
          <w:w w:val="121"/>
          <w:sz w:val="24"/>
          <w:szCs w:val="24"/>
        </w:rPr>
        <w:t xml:space="preserve"> </w:t>
      </w:r>
      <w:r w:rsidRPr="007A6496">
        <w:rPr>
          <w:rFonts w:asciiTheme="majorHAnsi" w:hAnsiTheme="majorHAnsi"/>
          <w:spacing w:val="-3"/>
          <w:w w:val="106"/>
          <w:sz w:val="24"/>
          <w:szCs w:val="24"/>
        </w:rPr>
        <w:t>C</w:t>
      </w:r>
      <w:r w:rsidRPr="007A6496">
        <w:rPr>
          <w:rFonts w:asciiTheme="majorHAnsi" w:hAnsiTheme="majorHAnsi"/>
          <w:w w:val="120"/>
          <w:sz w:val="24"/>
          <w:szCs w:val="24"/>
        </w:rPr>
        <w:t>ompetences</w:t>
      </w:r>
    </w:p>
    <w:p w14:paraId="05BC245E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1DCBE9FE" w14:textId="77777777" w:rsidR="00791C25" w:rsidRPr="007A6496" w:rsidRDefault="00791C25">
      <w:pPr>
        <w:spacing w:line="220" w:lineRule="exact"/>
        <w:rPr>
          <w:rFonts w:asciiTheme="majorHAnsi" w:hAnsiTheme="majorHAnsi"/>
          <w:sz w:val="22"/>
          <w:szCs w:val="22"/>
        </w:rPr>
      </w:pPr>
    </w:p>
    <w:p w14:paraId="32DC7674" w14:textId="77777777" w:rsidR="00791C25" w:rsidRPr="007A6496" w:rsidRDefault="006B7084">
      <w:pPr>
        <w:spacing w:line="371" w:lineRule="auto"/>
        <w:ind w:left="1427" w:firstLine="94"/>
        <w:jc w:val="right"/>
        <w:rPr>
          <w:rFonts w:asciiTheme="majorHAnsi" w:hAnsiTheme="majorHAnsi"/>
          <w:sz w:val="18"/>
          <w:szCs w:val="18"/>
        </w:rPr>
      </w:pPr>
      <w:r w:rsidRPr="007A6496">
        <w:rPr>
          <w:rFonts w:asciiTheme="majorHAnsi" w:hAnsiTheme="majorHAnsi"/>
          <w:b/>
          <w:w w:val="97"/>
          <w:sz w:val="18"/>
          <w:szCs w:val="18"/>
        </w:rPr>
        <w:t>LANG</w:t>
      </w:r>
      <w:r w:rsidRPr="007A6496">
        <w:rPr>
          <w:rFonts w:asciiTheme="majorHAnsi" w:hAnsiTheme="majorHAnsi"/>
          <w:b/>
          <w:spacing w:val="-3"/>
          <w:w w:val="97"/>
          <w:sz w:val="18"/>
          <w:szCs w:val="18"/>
        </w:rPr>
        <w:t>UA</w:t>
      </w:r>
      <w:r w:rsidRPr="007A6496">
        <w:rPr>
          <w:rFonts w:asciiTheme="majorHAnsi" w:hAnsiTheme="majorHAnsi"/>
          <w:b/>
          <w:w w:val="97"/>
          <w:sz w:val="18"/>
          <w:szCs w:val="18"/>
        </w:rPr>
        <w:t>GE</w:t>
      </w:r>
      <w:r w:rsidRPr="007A6496">
        <w:rPr>
          <w:rFonts w:asciiTheme="majorHAnsi" w:hAnsiTheme="majorHAnsi"/>
          <w:b/>
          <w:spacing w:val="6"/>
          <w:w w:val="97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w w:val="101"/>
          <w:sz w:val="18"/>
          <w:szCs w:val="18"/>
        </w:rPr>
        <w:t xml:space="preserve">SPOKEN </w:t>
      </w:r>
      <w:r w:rsidRPr="007A6496">
        <w:rPr>
          <w:rFonts w:asciiTheme="majorHAnsi" w:hAnsiTheme="majorHAnsi"/>
          <w:b/>
          <w:spacing w:val="-5"/>
          <w:w w:val="95"/>
          <w:sz w:val="18"/>
          <w:szCs w:val="18"/>
        </w:rPr>
        <w:t>O</w:t>
      </w:r>
      <w:r w:rsidRPr="007A6496">
        <w:rPr>
          <w:rFonts w:asciiTheme="majorHAnsi" w:hAnsiTheme="majorHAnsi"/>
          <w:b/>
          <w:w w:val="95"/>
          <w:sz w:val="18"/>
          <w:szCs w:val="18"/>
        </w:rPr>
        <w:t>THER</w:t>
      </w:r>
      <w:r w:rsidRPr="007A6496">
        <w:rPr>
          <w:rFonts w:asciiTheme="majorHAnsi" w:hAnsiTheme="majorHAnsi"/>
          <w:b/>
          <w:spacing w:val="6"/>
          <w:w w:val="95"/>
          <w:sz w:val="18"/>
          <w:szCs w:val="18"/>
        </w:rPr>
        <w:t xml:space="preserve"> </w:t>
      </w:r>
      <w:r w:rsidRPr="007A6496">
        <w:rPr>
          <w:rFonts w:asciiTheme="majorHAnsi" w:hAnsiTheme="majorHAnsi"/>
          <w:b/>
          <w:w w:val="98"/>
          <w:sz w:val="18"/>
          <w:szCs w:val="18"/>
        </w:rPr>
        <w:t>LANG</w:t>
      </w:r>
      <w:r w:rsidRPr="007A6496">
        <w:rPr>
          <w:rFonts w:asciiTheme="majorHAnsi" w:hAnsiTheme="majorHAnsi"/>
          <w:b/>
          <w:spacing w:val="-3"/>
          <w:w w:val="98"/>
          <w:sz w:val="18"/>
          <w:szCs w:val="18"/>
        </w:rPr>
        <w:t>U</w:t>
      </w:r>
      <w:r w:rsidRPr="007A6496">
        <w:rPr>
          <w:rFonts w:asciiTheme="majorHAnsi" w:hAnsiTheme="majorHAnsi"/>
          <w:b/>
          <w:spacing w:val="-3"/>
          <w:sz w:val="18"/>
          <w:szCs w:val="18"/>
        </w:rPr>
        <w:t>A</w:t>
      </w:r>
      <w:r w:rsidRPr="007A6496">
        <w:rPr>
          <w:rFonts w:asciiTheme="majorHAnsi" w:hAnsiTheme="majorHAnsi"/>
          <w:b/>
          <w:w w:val="99"/>
          <w:sz w:val="18"/>
          <w:szCs w:val="18"/>
        </w:rPr>
        <w:t>GE(S)</w:t>
      </w:r>
    </w:p>
    <w:p w14:paraId="4EB90BC8" w14:textId="77777777" w:rsidR="00791C25" w:rsidRPr="007A6496" w:rsidRDefault="00791C25">
      <w:pPr>
        <w:spacing w:before="8" w:line="260" w:lineRule="exact"/>
        <w:rPr>
          <w:rFonts w:asciiTheme="majorHAnsi" w:hAnsiTheme="majorHAnsi"/>
          <w:sz w:val="26"/>
          <w:szCs w:val="26"/>
        </w:rPr>
      </w:pPr>
    </w:p>
    <w:p w14:paraId="2C05CC5D" w14:textId="77777777" w:rsidR="00791C25" w:rsidRPr="007A6496" w:rsidRDefault="006B7084">
      <w:pPr>
        <w:jc w:val="right"/>
        <w:rPr>
          <w:rFonts w:asciiTheme="majorHAnsi" w:hAnsiTheme="majorHAnsi"/>
          <w:sz w:val="24"/>
          <w:szCs w:val="24"/>
        </w:rPr>
      </w:pPr>
      <w:r w:rsidRPr="007A6496">
        <w:rPr>
          <w:rFonts w:asciiTheme="majorHAnsi" w:hAnsiTheme="majorHAnsi"/>
          <w:w w:val="113"/>
          <w:sz w:val="24"/>
          <w:szCs w:val="24"/>
        </w:rPr>
        <w:t>Achievement</w:t>
      </w:r>
    </w:p>
    <w:p w14:paraId="757DDFB4" w14:textId="77777777" w:rsidR="00791C25" w:rsidRPr="007A6496" w:rsidRDefault="00791C25">
      <w:pPr>
        <w:spacing w:before="4" w:line="120" w:lineRule="exact"/>
        <w:rPr>
          <w:rFonts w:asciiTheme="majorHAnsi" w:hAnsiTheme="majorHAnsi"/>
          <w:sz w:val="12"/>
          <w:szCs w:val="12"/>
        </w:rPr>
      </w:pPr>
    </w:p>
    <w:p w14:paraId="78FBE703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72DA4A35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3B5DD7A7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1A26FA03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6451FE7C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389CBA22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6F9D7115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06081E74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00850A4E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0AE914BA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2ACCD480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0F0108EF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35C06D2A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3228A629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5C7B3009" w14:textId="77777777" w:rsidR="00791C25" w:rsidRPr="007A6496" w:rsidRDefault="006B7084">
      <w:pPr>
        <w:jc w:val="right"/>
        <w:rPr>
          <w:rFonts w:asciiTheme="majorHAnsi" w:hAnsiTheme="majorHAnsi"/>
          <w:sz w:val="24"/>
          <w:szCs w:val="24"/>
        </w:rPr>
      </w:pPr>
      <w:r w:rsidRPr="007A6496">
        <w:rPr>
          <w:rFonts w:asciiTheme="majorHAnsi" w:hAnsiTheme="majorHAnsi"/>
          <w:w w:val="107"/>
          <w:sz w:val="24"/>
          <w:szCs w:val="24"/>
        </w:rPr>
        <w:t>Activities</w:t>
      </w:r>
    </w:p>
    <w:p w14:paraId="7CEEAB7F" w14:textId="77777777" w:rsidR="00791C25" w:rsidRPr="007A6496" w:rsidRDefault="006B7084">
      <w:pPr>
        <w:spacing w:before="19"/>
        <w:rPr>
          <w:rFonts w:asciiTheme="majorHAnsi" w:hAnsiTheme="majorHAnsi"/>
        </w:rPr>
      </w:pPr>
      <w:r w:rsidRPr="007A6496">
        <w:rPr>
          <w:rFonts w:asciiTheme="majorHAnsi" w:hAnsiTheme="majorHAnsi"/>
        </w:rPr>
        <w:br w:type="column"/>
      </w:r>
      <w:r w:rsidRPr="007A6496">
        <w:rPr>
          <w:rFonts w:asciiTheme="majorHAnsi" w:hAnsiTheme="majorHAnsi"/>
        </w:rPr>
        <w:t xml:space="preserve">2013 </w:t>
      </w:r>
      <w:r w:rsidRPr="007A6496">
        <w:rPr>
          <w:rFonts w:asciiTheme="majorHAnsi" w:hAnsiTheme="majorHAnsi"/>
          <w:spacing w:val="10"/>
        </w:rPr>
        <w:t xml:space="preserve"> </w:t>
      </w:r>
      <w:r w:rsidRPr="007A6496">
        <w:rPr>
          <w:rFonts w:asciiTheme="majorHAnsi" w:hAnsiTheme="majorHAnsi"/>
        </w:rPr>
        <w:t>-</w:t>
      </w:r>
      <w:r w:rsidRPr="007A6496">
        <w:rPr>
          <w:rFonts w:asciiTheme="majorHAnsi" w:hAnsiTheme="majorHAnsi"/>
          <w:spacing w:val="-3"/>
        </w:rPr>
        <w:t xml:space="preserve"> </w:t>
      </w:r>
      <w:r w:rsidRPr="007A6496">
        <w:rPr>
          <w:rFonts w:asciiTheme="majorHAnsi" w:hAnsiTheme="majorHAnsi"/>
          <w:w w:val="115"/>
        </w:rPr>
        <w:t>2014</w:t>
      </w:r>
    </w:p>
    <w:p w14:paraId="6B362C5B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w w:val="112"/>
        </w:rPr>
        <w:t>Diploma</w:t>
      </w:r>
      <w:r w:rsidRPr="007A6496">
        <w:rPr>
          <w:rFonts w:asciiTheme="majorHAnsi" w:hAnsiTheme="majorHAnsi"/>
          <w:spacing w:val="-6"/>
          <w:w w:val="112"/>
        </w:rPr>
        <w:t xml:space="preserve"> </w:t>
      </w:r>
      <w:r w:rsidRPr="007A6496">
        <w:rPr>
          <w:rFonts w:asciiTheme="majorHAnsi" w:hAnsiTheme="majorHAnsi"/>
        </w:rPr>
        <w:t>in</w:t>
      </w:r>
      <w:r w:rsidRPr="007A6496">
        <w:rPr>
          <w:rFonts w:asciiTheme="majorHAnsi" w:hAnsiTheme="majorHAnsi"/>
          <w:spacing w:val="9"/>
        </w:rPr>
        <w:t xml:space="preserve"> </w:t>
      </w:r>
      <w:r w:rsidRPr="007A6496">
        <w:rPr>
          <w:rFonts w:asciiTheme="majorHAnsi" w:hAnsiTheme="majorHAnsi"/>
          <w:w w:val="110"/>
        </w:rPr>
        <w:t>Industrial</w:t>
      </w:r>
      <w:r w:rsidRPr="007A6496">
        <w:rPr>
          <w:rFonts w:asciiTheme="majorHAnsi" w:hAnsiTheme="majorHAnsi"/>
          <w:spacing w:val="-5"/>
          <w:w w:val="110"/>
        </w:rPr>
        <w:t xml:space="preserve"> </w:t>
      </w:r>
      <w:r w:rsidRPr="007A6496">
        <w:rPr>
          <w:rFonts w:asciiTheme="majorHAnsi" w:hAnsiTheme="majorHAnsi"/>
          <w:w w:val="114"/>
        </w:rPr>
        <w:t>Design</w:t>
      </w:r>
    </w:p>
    <w:p w14:paraId="18509DC4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w w:val="114"/>
        </w:rPr>
        <w:t>Ente</w:t>
      </w:r>
      <w:r w:rsidRPr="007A6496">
        <w:rPr>
          <w:rFonts w:asciiTheme="majorHAnsi" w:hAnsiTheme="majorHAnsi"/>
          <w:spacing w:val="-2"/>
          <w:w w:val="114"/>
        </w:rPr>
        <w:t>r</w:t>
      </w:r>
      <w:r w:rsidRPr="007A6496">
        <w:rPr>
          <w:rFonts w:asciiTheme="majorHAnsi" w:hAnsiTheme="majorHAnsi"/>
          <w:w w:val="114"/>
        </w:rPr>
        <w:t>tainment</w:t>
      </w:r>
      <w:r w:rsidRPr="007A6496">
        <w:rPr>
          <w:rFonts w:asciiTheme="majorHAnsi" w:hAnsiTheme="majorHAnsi"/>
          <w:spacing w:val="-13"/>
          <w:w w:val="114"/>
        </w:rPr>
        <w:t xml:space="preserve"> </w:t>
      </w:r>
      <w:r w:rsidRPr="007A6496">
        <w:rPr>
          <w:rFonts w:asciiTheme="majorHAnsi" w:hAnsiTheme="majorHAnsi"/>
          <w:w w:val="114"/>
        </w:rPr>
        <w:t>Design</w:t>
      </w:r>
    </w:p>
    <w:p w14:paraId="67C121AC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</w:rPr>
        <w:t xml:space="preserve">FZD </w:t>
      </w:r>
      <w:r w:rsidRPr="007A6496">
        <w:rPr>
          <w:rFonts w:asciiTheme="majorHAnsi" w:hAnsiTheme="majorHAnsi"/>
          <w:w w:val="112"/>
        </w:rPr>
        <w:t>School</w:t>
      </w:r>
      <w:r w:rsidRPr="007A6496">
        <w:rPr>
          <w:rFonts w:asciiTheme="majorHAnsi" w:hAnsiTheme="majorHAnsi"/>
          <w:spacing w:val="-6"/>
          <w:w w:val="112"/>
        </w:rPr>
        <w:t xml:space="preserve"> </w:t>
      </w:r>
      <w:r w:rsidRPr="007A6496">
        <w:rPr>
          <w:rFonts w:asciiTheme="majorHAnsi" w:hAnsiTheme="majorHAnsi"/>
        </w:rPr>
        <w:t>of</w:t>
      </w:r>
      <w:r w:rsidRPr="007A6496">
        <w:rPr>
          <w:rFonts w:asciiTheme="majorHAnsi" w:hAnsiTheme="majorHAnsi"/>
          <w:spacing w:val="18"/>
        </w:rPr>
        <w:t xml:space="preserve"> </w:t>
      </w:r>
      <w:r w:rsidRPr="007A6496">
        <w:rPr>
          <w:rFonts w:asciiTheme="majorHAnsi" w:hAnsiTheme="majorHAnsi"/>
          <w:w w:val="114"/>
        </w:rPr>
        <w:t>Design</w:t>
      </w:r>
    </w:p>
    <w:p w14:paraId="7735A989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60B5D5BE" w14:textId="77777777" w:rsidR="00791C25" w:rsidRPr="007A6496" w:rsidRDefault="00791C25">
      <w:pPr>
        <w:spacing w:before="10" w:line="200" w:lineRule="exact"/>
        <w:rPr>
          <w:rFonts w:asciiTheme="majorHAnsi" w:hAnsiTheme="majorHAnsi"/>
        </w:rPr>
      </w:pPr>
    </w:p>
    <w:p w14:paraId="3AD5C64C" w14:textId="77777777" w:rsidR="00791C25" w:rsidRPr="007A6496" w:rsidRDefault="006B7084">
      <w:pPr>
        <w:rPr>
          <w:rFonts w:asciiTheme="majorHAnsi" w:hAnsiTheme="majorHAnsi"/>
        </w:rPr>
      </w:pPr>
      <w:r w:rsidRPr="007A6496">
        <w:rPr>
          <w:rFonts w:asciiTheme="majorHAnsi" w:hAnsiTheme="majorHAnsi"/>
        </w:rPr>
        <w:t xml:space="preserve">2008 </w:t>
      </w:r>
      <w:r w:rsidRPr="007A6496">
        <w:rPr>
          <w:rFonts w:asciiTheme="majorHAnsi" w:hAnsiTheme="majorHAnsi"/>
          <w:spacing w:val="10"/>
        </w:rPr>
        <w:t xml:space="preserve"> </w:t>
      </w:r>
      <w:r w:rsidRPr="007A6496">
        <w:rPr>
          <w:rFonts w:asciiTheme="majorHAnsi" w:hAnsiTheme="majorHAnsi"/>
          <w:w w:val="113"/>
        </w:rPr>
        <w:t>-2010</w:t>
      </w:r>
    </w:p>
    <w:p w14:paraId="36251725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w w:val="112"/>
        </w:rPr>
        <w:t>Bachelor</w:t>
      </w:r>
      <w:r w:rsidRPr="007A6496">
        <w:rPr>
          <w:rFonts w:asciiTheme="majorHAnsi" w:hAnsiTheme="majorHAnsi"/>
          <w:spacing w:val="-6"/>
          <w:w w:val="112"/>
        </w:rPr>
        <w:t xml:space="preserve"> </w:t>
      </w:r>
      <w:r w:rsidRPr="007A6496">
        <w:rPr>
          <w:rFonts w:asciiTheme="majorHAnsi" w:hAnsiTheme="majorHAnsi"/>
        </w:rPr>
        <w:t>of</w:t>
      </w:r>
      <w:r w:rsidRPr="007A6496">
        <w:rPr>
          <w:rFonts w:asciiTheme="majorHAnsi" w:hAnsiTheme="majorHAnsi"/>
          <w:spacing w:val="18"/>
        </w:rPr>
        <w:t xml:space="preserve"> </w:t>
      </w:r>
      <w:r w:rsidRPr="007A6496">
        <w:rPr>
          <w:rFonts w:asciiTheme="majorHAnsi" w:hAnsiTheme="majorHAnsi"/>
          <w:w w:val="110"/>
        </w:rPr>
        <w:t>Inte</w:t>
      </w:r>
      <w:r w:rsidRPr="007A6496">
        <w:rPr>
          <w:rFonts w:asciiTheme="majorHAnsi" w:hAnsiTheme="majorHAnsi"/>
          <w:spacing w:val="-2"/>
          <w:w w:val="110"/>
        </w:rPr>
        <w:t>r</w:t>
      </w:r>
      <w:r w:rsidRPr="007A6496">
        <w:rPr>
          <w:rFonts w:asciiTheme="majorHAnsi" w:hAnsiTheme="majorHAnsi"/>
          <w:w w:val="110"/>
        </w:rPr>
        <w:t xml:space="preserve">active </w:t>
      </w:r>
      <w:r w:rsidRPr="007A6496">
        <w:rPr>
          <w:rFonts w:asciiTheme="majorHAnsi" w:hAnsiTheme="majorHAnsi"/>
          <w:w w:val="111"/>
        </w:rPr>
        <w:t>Ente</w:t>
      </w:r>
      <w:r w:rsidRPr="007A6496">
        <w:rPr>
          <w:rFonts w:asciiTheme="majorHAnsi" w:hAnsiTheme="majorHAnsi"/>
          <w:spacing w:val="-2"/>
          <w:w w:val="111"/>
        </w:rPr>
        <w:t>r</w:t>
      </w:r>
      <w:r w:rsidRPr="007A6496">
        <w:rPr>
          <w:rFonts w:asciiTheme="majorHAnsi" w:hAnsiTheme="majorHAnsi"/>
          <w:w w:val="115"/>
        </w:rPr>
        <w:t>tainment</w:t>
      </w:r>
    </w:p>
    <w:p w14:paraId="47F5AF7F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w w:val="108"/>
        </w:rPr>
        <w:t>Anim</w:t>
      </w:r>
      <w:r w:rsidRPr="007A6496">
        <w:rPr>
          <w:rFonts w:asciiTheme="majorHAnsi" w:hAnsiTheme="majorHAnsi"/>
          <w:spacing w:val="-2"/>
          <w:w w:val="108"/>
        </w:rPr>
        <w:t>a</w:t>
      </w:r>
      <w:r w:rsidRPr="007A6496">
        <w:rPr>
          <w:rFonts w:asciiTheme="majorHAnsi" w:hAnsiTheme="majorHAnsi"/>
          <w:w w:val="113"/>
        </w:rPr>
        <w:t>tion</w:t>
      </w:r>
    </w:p>
    <w:p w14:paraId="375A78CC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</w:rPr>
        <w:t>QANTM</w:t>
      </w:r>
      <w:r w:rsidRPr="007A6496">
        <w:rPr>
          <w:rFonts w:asciiTheme="majorHAnsi" w:hAnsiTheme="majorHAnsi"/>
          <w:spacing w:val="15"/>
        </w:rPr>
        <w:t xml:space="preserve"> </w:t>
      </w:r>
      <w:r w:rsidRPr="007A6496">
        <w:rPr>
          <w:rFonts w:asciiTheme="majorHAnsi" w:hAnsiTheme="majorHAnsi"/>
          <w:spacing w:val="-2"/>
          <w:w w:val="115"/>
        </w:rPr>
        <w:t>C</w:t>
      </w:r>
      <w:r w:rsidRPr="007A6496">
        <w:rPr>
          <w:rFonts w:asciiTheme="majorHAnsi" w:hAnsiTheme="majorHAnsi"/>
          <w:w w:val="115"/>
        </w:rPr>
        <w:t>ollege</w:t>
      </w:r>
      <w:r w:rsidRPr="007A6496">
        <w:rPr>
          <w:rFonts w:asciiTheme="majorHAnsi" w:hAnsiTheme="majorHAnsi"/>
          <w:spacing w:val="-2"/>
          <w:w w:val="115"/>
        </w:rPr>
        <w:t xml:space="preserve"> </w:t>
      </w:r>
      <w:r w:rsidRPr="007A6496">
        <w:rPr>
          <w:rFonts w:asciiTheme="majorHAnsi" w:hAnsiTheme="majorHAnsi"/>
          <w:w w:val="115"/>
        </w:rPr>
        <w:t>Melbourne</w:t>
      </w:r>
    </w:p>
    <w:p w14:paraId="24D905E6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34C40F96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6096CED3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14894C9F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724D2CAD" w14:textId="77777777" w:rsidR="00791C25" w:rsidRPr="007A6496" w:rsidRDefault="00791C25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15B7DC8A" w14:textId="77777777" w:rsidR="00791C25" w:rsidRPr="007A6496" w:rsidRDefault="006B7084">
      <w:pPr>
        <w:rPr>
          <w:rFonts w:asciiTheme="majorHAnsi" w:hAnsiTheme="majorHAnsi"/>
        </w:rPr>
      </w:pPr>
      <w:r w:rsidRPr="007A6496">
        <w:rPr>
          <w:rFonts w:asciiTheme="majorHAnsi" w:hAnsiTheme="majorHAnsi"/>
          <w:w w:val="109"/>
        </w:rPr>
        <w:t>English</w:t>
      </w:r>
    </w:p>
    <w:p w14:paraId="49945EFE" w14:textId="77777777" w:rsidR="00791C25" w:rsidRPr="007A6496" w:rsidRDefault="006B7084">
      <w:pPr>
        <w:spacing w:before="90"/>
        <w:rPr>
          <w:rFonts w:asciiTheme="majorHAnsi" w:hAnsiTheme="majorHAnsi"/>
        </w:rPr>
      </w:pPr>
      <w:r w:rsidRPr="007A6496">
        <w:rPr>
          <w:rFonts w:asciiTheme="majorHAnsi" w:hAnsiTheme="majorHAnsi"/>
          <w:w w:val="115"/>
        </w:rPr>
        <w:t>Chinese</w:t>
      </w:r>
    </w:p>
    <w:p w14:paraId="5C0D0D57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7BC59EFD" w14:textId="77777777" w:rsidR="00791C25" w:rsidRPr="007A6496" w:rsidRDefault="00791C25">
      <w:pPr>
        <w:spacing w:before="10" w:line="200" w:lineRule="exact"/>
        <w:rPr>
          <w:rFonts w:asciiTheme="majorHAnsi" w:hAnsiTheme="majorHAnsi"/>
        </w:rPr>
      </w:pPr>
    </w:p>
    <w:p w14:paraId="67714EB0" w14:textId="77777777" w:rsidR="00791C25" w:rsidRPr="007A6496" w:rsidRDefault="006B7084">
      <w:pPr>
        <w:spacing w:line="333" w:lineRule="auto"/>
        <w:ind w:right="185"/>
        <w:rPr>
          <w:rFonts w:asciiTheme="majorHAnsi" w:hAnsiTheme="majorHAnsi"/>
        </w:rPr>
      </w:pPr>
      <w:r w:rsidRPr="007A6496">
        <w:rPr>
          <w:rFonts w:asciiTheme="majorHAnsi" w:hAnsiTheme="majorHAnsi"/>
          <w:spacing w:val="-12"/>
          <w:w w:val="118"/>
        </w:rPr>
        <w:t>F</w:t>
      </w:r>
      <w:r w:rsidRPr="007A6496">
        <w:rPr>
          <w:rFonts w:asciiTheme="majorHAnsi" w:hAnsiTheme="majorHAnsi"/>
          <w:spacing w:val="-1"/>
          <w:w w:val="118"/>
        </w:rPr>
        <w:t>e</w:t>
      </w:r>
      <w:r w:rsidRPr="007A6496">
        <w:rPr>
          <w:rFonts w:asciiTheme="majorHAnsi" w:hAnsiTheme="majorHAnsi"/>
          <w:spacing w:val="-2"/>
          <w:w w:val="118"/>
        </w:rPr>
        <w:t>a</w:t>
      </w:r>
      <w:r w:rsidRPr="007A6496">
        <w:rPr>
          <w:rFonts w:asciiTheme="majorHAnsi" w:hAnsiTheme="majorHAnsi"/>
          <w:w w:val="118"/>
        </w:rPr>
        <w:t>tu</w:t>
      </w:r>
      <w:r w:rsidRPr="007A6496">
        <w:rPr>
          <w:rFonts w:asciiTheme="majorHAnsi" w:hAnsiTheme="majorHAnsi"/>
          <w:spacing w:val="-5"/>
          <w:w w:val="118"/>
        </w:rPr>
        <w:t>r</w:t>
      </w:r>
      <w:r w:rsidRPr="007A6496">
        <w:rPr>
          <w:rFonts w:asciiTheme="majorHAnsi" w:hAnsiTheme="majorHAnsi"/>
          <w:w w:val="118"/>
        </w:rPr>
        <w:t>ed</w:t>
      </w:r>
      <w:r w:rsidRPr="007A6496">
        <w:rPr>
          <w:rFonts w:asciiTheme="majorHAnsi" w:hAnsiTheme="majorHAnsi"/>
          <w:spacing w:val="-6"/>
          <w:w w:val="118"/>
        </w:rPr>
        <w:t xml:space="preserve"> </w:t>
      </w:r>
      <w:r w:rsidRPr="007A6496">
        <w:rPr>
          <w:rFonts w:asciiTheme="majorHAnsi" w:hAnsiTheme="majorHAnsi"/>
        </w:rPr>
        <w:t>on</w:t>
      </w:r>
      <w:r w:rsidRPr="007A6496">
        <w:rPr>
          <w:rFonts w:asciiTheme="majorHAnsi" w:hAnsiTheme="majorHAnsi"/>
          <w:spacing w:val="38"/>
        </w:rPr>
        <w:t xml:space="preserve"> </w:t>
      </w:r>
      <w:r w:rsidRPr="007A6496">
        <w:rPr>
          <w:rFonts w:asciiTheme="majorHAnsi" w:hAnsiTheme="majorHAnsi"/>
        </w:rPr>
        <w:t>Flesk</w:t>
      </w:r>
      <w:r w:rsidRPr="007A6496">
        <w:rPr>
          <w:rFonts w:asciiTheme="majorHAnsi" w:hAnsiTheme="majorHAnsi"/>
          <w:spacing w:val="35"/>
        </w:rPr>
        <w:t xml:space="preserve"> </w:t>
      </w:r>
      <w:r w:rsidRPr="007A6496">
        <w:rPr>
          <w:rFonts w:asciiTheme="majorHAnsi" w:hAnsiTheme="majorHAnsi"/>
          <w:w w:val="115"/>
        </w:rPr>
        <w:t>publishing's</w:t>
      </w:r>
      <w:r w:rsidRPr="007A6496">
        <w:rPr>
          <w:rFonts w:asciiTheme="majorHAnsi" w:hAnsiTheme="majorHAnsi"/>
          <w:spacing w:val="-8"/>
          <w:w w:val="115"/>
        </w:rPr>
        <w:t xml:space="preserve"> </w:t>
      </w:r>
      <w:r w:rsidRPr="007A6496">
        <w:rPr>
          <w:rFonts w:asciiTheme="majorHAnsi" w:hAnsiTheme="majorHAnsi"/>
          <w:w w:val="115"/>
        </w:rPr>
        <w:t>a</w:t>
      </w:r>
      <w:r w:rsidRPr="007A6496">
        <w:rPr>
          <w:rFonts w:asciiTheme="majorHAnsi" w:hAnsiTheme="majorHAnsi"/>
          <w:spacing w:val="-2"/>
          <w:w w:val="115"/>
        </w:rPr>
        <w:t>r</w:t>
      </w:r>
      <w:r w:rsidRPr="007A6496">
        <w:rPr>
          <w:rFonts w:asciiTheme="majorHAnsi" w:hAnsiTheme="majorHAnsi"/>
          <w:w w:val="115"/>
        </w:rPr>
        <w:t>tbook</w:t>
      </w:r>
      <w:r w:rsidRPr="007A6496">
        <w:rPr>
          <w:rFonts w:asciiTheme="majorHAnsi" w:hAnsiTheme="majorHAnsi"/>
          <w:spacing w:val="2"/>
          <w:w w:val="115"/>
        </w:rPr>
        <w:t xml:space="preserve"> </w:t>
      </w:r>
      <w:r w:rsidRPr="007A6496">
        <w:rPr>
          <w:rFonts w:asciiTheme="majorHAnsi" w:hAnsiTheme="majorHAnsi"/>
        </w:rPr>
        <w:t>SPE</w:t>
      </w:r>
      <w:r w:rsidRPr="007A6496">
        <w:rPr>
          <w:rFonts w:asciiTheme="majorHAnsi" w:hAnsiTheme="majorHAnsi"/>
          <w:spacing w:val="-1"/>
        </w:rPr>
        <w:t>C</w:t>
      </w:r>
      <w:r w:rsidRPr="007A6496">
        <w:rPr>
          <w:rFonts w:asciiTheme="majorHAnsi" w:hAnsiTheme="majorHAnsi"/>
        </w:rPr>
        <w:t>TRUM</w:t>
      </w:r>
      <w:r w:rsidRPr="007A6496">
        <w:rPr>
          <w:rFonts w:asciiTheme="majorHAnsi" w:hAnsiTheme="majorHAnsi"/>
          <w:spacing w:val="-19"/>
        </w:rPr>
        <w:t xml:space="preserve"> </w:t>
      </w:r>
      <w:r w:rsidRPr="007A6496">
        <w:rPr>
          <w:rFonts w:asciiTheme="majorHAnsi" w:hAnsiTheme="majorHAnsi"/>
          <w:w w:val="115"/>
        </w:rPr>
        <w:t>23</w:t>
      </w:r>
      <w:r w:rsidRPr="007A6496">
        <w:rPr>
          <w:rFonts w:asciiTheme="majorHAnsi" w:hAnsiTheme="majorHAnsi"/>
          <w:w w:val="104"/>
        </w:rPr>
        <w:t xml:space="preserve">. </w:t>
      </w:r>
      <w:r w:rsidRPr="007A6496">
        <w:rPr>
          <w:rFonts w:asciiTheme="majorHAnsi" w:hAnsiTheme="majorHAnsi"/>
          <w:spacing w:val="-12"/>
          <w:w w:val="118"/>
        </w:rPr>
        <w:t>F</w:t>
      </w:r>
      <w:r w:rsidRPr="007A6496">
        <w:rPr>
          <w:rFonts w:asciiTheme="majorHAnsi" w:hAnsiTheme="majorHAnsi"/>
          <w:spacing w:val="-1"/>
          <w:w w:val="118"/>
        </w:rPr>
        <w:t>e</w:t>
      </w:r>
      <w:r w:rsidRPr="007A6496">
        <w:rPr>
          <w:rFonts w:asciiTheme="majorHAnsi" w:hAnsiTheme="majorHAnsi"/>
          <w:spacing w:val="-2"/>
          <w:w w:val="118"/>
        </w:rPr>
        <w:t>a</w:t>
      </w:r>
      <w:r w:rsidRPr="007A6496">
        <w:rPr>
          <w:rFonts w:asciiTheme="majorHAnsi" w:hAnsiTheme="majorHAnsi"/>
          <w:w w:val="118"/>
        </w:rPr>
        <w:t>tu</w:t>
      </w:r>
      <w:r w:rsidRPr="007A6496">
        <w:rPr>
          <w:rFonts w:asciiTheme="majorHAnsi" w:hAnsiTheme="majorHAnsi"/>
          <w:spacing w:val="-5"/>
          <w:w w:val="118"/>
        </w:rPr>
        <w:t>r</w:t>
      </w:r>
      <w:r w:rsidRPr="007A6496">
        <w:rPr>
          <w:rFonts w:asciiTheme="majorHAnsi" w:hAnsiTheme="majorHAnsi"/>
          <w:w w:val="118"/>
        </w:rPr>
        <w:t>ed</w:t>
      </w:r>
      <w:r w:rsidRPr="007A6496">
        <w:rPr>
          <w:rFonts w:asciiTheme="majorHAnsi" w:hAnsiTheme="majorHAnsi"/>
          <w:spacing w:val="-6"/>
          <w:w w:val="118"/>
        </w:rPr>
        <w:t xml:space="preserve"> </w:t>
      </w:r>
      <w:r w:rsidRPr="007A6496">
        <w:rPr>
          <w:rFonts w:asciiTheme="majorHAnsi" w:hAnsiTheme="majorHAnsi"/>
        </w:rPr>
        <w:t>on</w:t>
      </w:r>
      <w:r w:rsidRPr="007A6496">
        <w:rPr>
          <w:rFonts w:asciiTheme="majorHAnsi" w:hAnsiTheme="majorHAnsi"/>
          <w:spacing w:val="38"/>
        </w:rPr>
        <w:t xml:space="preserve"> </w:t>
      </w:r>
      <w:r w:rsidRPr="007A6496">
        <w:rPr>
          <w:rFonts w:asciiTheme="majorHAnsi" w:hAnsiTheme="majorHAnsi"/>
        </w:rPr>
        <w:t>Ballistic</w:t>
      </w:r>
      <w:r w:rsidRPr="007A6496">
        <w:rPr>
          <w:rFonts w:asciiTheme="majorHAnsi" w:hAnsiTheme="majorHAnsi"/>
          <w:spacing w:val="20"/>
        </w:rPr>
        <w:t xml:space="preserve"> </w:t>
      </w:r>
      <w:r w:rsidRPr="007A6496">
        <w:rPr>
          <w:rFonts w:asciiTheme="majorHAnsi" w:hAnsiTheme="majorHAnsi"/>
          <w:w w:val="115"/>
        </w:rPr>
        <w:t>publishing's</w:t>
      </w:r>
      <w:r w:rsidRPr="007A6496">
        <w:rPr>
          <w:rFonts w:asciiTheme="majorHAnsi" w:hAnsiTheme="majorHAnsi"/>
          <w:spacing w:val="-8"/>
          <w:w w:val="115"/>
        </w:rPr>
        <w:t xml:space="preserve"> </w:t>
      </w:r>
      <w:r w:rsidRPr="007A6496">
        <w:rPr>
          <w:rFonts w:asciiTheme="majorHAnsi" w:hAnsiTheme="majorHAnsi"/>
          <w:w w:val="115"/>
        </w:rPr>
        <w:t>a</w:t>
      </w:r>
      <w:r w:rsidRPr="007A6496">
        <w:rPr>
          <w:rFonts w:asciiTheme="majorHAnsi" w:hAnsiTheme="majorHAnsi"/>
          <w:spacing w:val="-2"/>
          <w:w w:val="115"/>
        </w:rPr>
        <w:t>r</w:t>
      </w:r>
      <w:r w:rsidRPr="007A6496">
        <w:rPr>
          <w:rFonts w:asciiTheme="majorHAnsi" w:hAnsiTheme="majorHAnsi"/>
          <w:w w:val="115"/>
        </w:rPr>
        <w:t>tbook</w:t>
      </w:r>
      <w:r w:rsidRPr="007A6496">
        <w:rPr>
          <w:rFonts w:asciiTheme="majorHAnsi" w:hAnsiTheme="majorHAnsi"/>
          <w:spacing w:val="2"/>
          <w:w w:val="115"/>
        </w:rPr>
        <w:t xml:space="preserve"> </w:t>
      </w:r>
      <w:r w:rsidRPr="007A6496">
        <w:rPr>
          <w:rFonts w:asciiTheme="majorHAnsi" w:hAnsiTheme="majorHAnsi"/>
          <w:w w:val="93"/>
        </w:rPr>
        <w:t>E</w:t>
      </w:r>
      <w:r w:rsidRPr="007A6496">
        <w:rPr>
          <w:rFonts w:asciiTheme="majorHAnsi" w:hAnsiTheme="majorHAnsi"/>
          <w:spacing w:val="-4"/>
          <w:w w:val="93"/>
        </w:rPr>
        <w:t>X</w:t>
      </w:r>
      <w:r w:rsidRPr="007A6496">
        <w:rPr>
          <w:rFonts w:asciiTheme="majorHAnsi" w:hAnsiTheme="majorHAnsi"/>
          <w:spacing w:val="-6"/>
          <w:w w:val="117"/>
        </w:rPr>
        <w:t>O</w:t>
      </w:r>
      <w:r w:rsidRPr="007A6496">
        <w:rPr>
          <w:rFonts w:asciiTheme="majorHAnsi" w:hAnsiTheme="majorHAnsi"/>
          <w:w w:val="101"/>
        </w:rPr>
        <w:t xml:space="preserve">TIQUE7. </w:t>
      </w:r>
      <w:r w:rsidRPr="007A6496">
        <w:rPr>
          <w:rFonts w:asciiTheme="majorHAnsi" w:hAnsiTheme="majorHAnsi"/>
          <w:spacing w:val="-12"/>
          <w:w w:val="118"/>
        </w:rPr>
        <w:t>F</w:t>
      </w:r>
      <w:r w:rsidRPr="007A6496">
        <w:rPr>
          <w:rFonts w:asciiTheme="majorHAnsi" w:hAnsiTheme="majorHAnsi"/>
          <w:spacing w:val="-1"/>
          <w:w w:val="118"/>
        </w:rPr>
        <w:t>e</w:t>
      </w:r>
      <w:r w:rsidRPr="007A6496">
        <w:rPr>
          <w:rFonts w:asciiTheme="majorHAnsi" w:hAnsiTheme="majorHAnsi"/>
          <w:spacing w:val="-2"/>
          <w:w w:val="118"/>
        </w:rPr>
        <w:t>a</w:t>
      </w:r>
      <w:r w:rsidRPr="007A6496">
        <w:rPr>
          <w:rFonts w:asciiTheme="majorHAnsi" w:hAnsiTheme="majorHAnsi"/>
          <w:w w:val="118"/>
        </w:rPr>
        <w:t>tu</w:t>
      </w:r>
      <w:r w:rsidRPr="007A6496">
        <w:rPr>
          <w:rFonts w:asciiTheme="majorHAnsi" w:hAnsiTheme="majorHAnsi"/>
          <w:spacing w:val="-5"/>
          <w:w w:val="118"/>
        </w:rPr>
        <w:t>r</w:t>
      </w:r>
      <w:r w:rsidRPr="007A6496">
        <w:rPr>
          <w:rFonts w:asciiTheme="majorHAnsi" w:hAnsiTheme="majorHAnsi"/>
          <w:w w:val="118"/>
        </w:rPr>
        <w:t>ed</w:t>
      </w:r>
      <w:r w:rsidRPr="007A6496">
        <w:rPr>
          <w:rFonts w:asciiTheme="majorHAnsi" w:hAnsiTheme="majorHAnsi"/>
          <w:spacing w:val="-6"/>
          <w:w w:val="118"/>
        </w:rPr>
        <w:t xml:space="preserve"> </w:t>
      </w:r>
      <w:r w:rsidRPr="007A6496">
        <w:rPr>
          <w:rFonts w:asciiTheme="majorHAnsi" w:hAnsiTheme="majorHAnsi"/>
        </w:rPr>
        <w:t>on</w:t>
      </w:r>
      <w:r w:rsidRPr="007A6496">
        <w:rPr>
          <w:rFonts w:asciiTheme="majorHAnsi" w:hAnsiTheme="majorHAnsi"/>
          <w:spacing w:val="38"/>
        </w:rPr>
        <w:t xml:space="preserve"> </w:t>
      </w:r>
      <w:r w:rsidRPr="007A6496">
        <w:rPr>
          <w:rFonts w:asciiTheme="majorHAnsi" w:hAnsiTheme="majorHAnsi"/>
        </w:rPr>
        <w:t>Ballistic</w:t>
      </w:r>
      <w:r w:rsidRPr="007A6496">
        <w:rPr>
          <w:rFonts w:asciiTheme="majorHAnsi" w:hAnsiTheme="majorHAnsi"/>
          <w:spacing w:val="20"/>
        </w:rPr>
        <w:t xml:space="preserve"> </w:t>
      </w:r>
      <w:r w:rsidRPr="007A6496">
        <w:rPr>
          <w:rFonts w:asciiTheme="majorHAnsi" w:hAnsiTheme="majorHAnsi"/>
          <w:w w:val="115"/>
        </w:rPr>
        <w:t>publishing's</w:t>
      </w:r>
      <w:r w:rsidRPr="007A6496">
        <w:rPr>
          <w:rFonts w:asciiTheme="majorHAnsi" w:hAnsiTheme="majorHAnsi"/>
          <w:spacing w:val="-8"/>
          <w:w w:val="115"/>
        </w:rPr>
        <w:t xml:space="preserve"> </w:t>
      </w:r>
      <w:r w:rsidRPr="007A6496">
        <w:rPr>
          <w:rFonts w:asciiTheme="majorHAnsi" w:hAnsiTheme="majorHAnsi"/>
          <w:w w:val="115"/>
        </w:rPr>
        <w:t>a</w:t>
      </w:r>
      <w:r w:rsidRPr="007A6496">
        <w:rPr>
          <w:rFonts w:asciiTheme="majorHAnsi" w:hAnsiTheme="majorHAnsi"/>
          <w:spacing w:val="-2"/>
          <w:w w:val="115"/>
        </w:rPr>
        <w:t>r</w:t>
      </w:r>
      <w:r w:rsidRPr="007A6496">
        <w:rPr>
          <w:rFonts w:asciiTheme="majorHAnsi" w:hAnsiTheme="majorHAnsi"/>
          <w:w w:val="115"/>
        </w:rPr>
        <w:t>tbook</w:t>
      </w:r>
      <w:r w:rsidRPr="007A6496">
        <w:rPr>
          <w:rFonts w:asciiTheme="majorHAnsi" w:hAnsiTheme="majorHAnsi"/>
          <w:spacing w:val="2"/>
          <w:w w:val="115"/>
        </w:rPr>
        <w:t xml:space="preserve"> </w:t>
      </w:r>
      <w:r w:rsidRPr="007A6496">
        <w:rPr>
          <w:rFonts w:asciiTheme="majorHAnsi" w:hAnsiTheme="majorHAnsi"/>
          <w:w w:val="113"/>
        </w:rPr>
        <w:t>D'a</w:t>
      </w:r>
      <w:r w:rsidRPr="007A6496">
        <w:rPr>
          <w:rFonts w:asciiTheme="majorHAnsi" w:hAnsiTheme="majorHAnsi"/>
          <w:spacing w:val="-2"/>
          <w:w w:val="113"/>
        </w:rPr>
        <w:t>r</w:t>
      </w:r>
      <w:r w:rsidRPr="007A6496">
        <w:rPr>
          <w:rFonts w:asciiTheme="majorHAnsi" w:hAnsiTheme="majorHAnsi"/>
          <w:w w:val="113"/>
        </w:rPr>
        <w:t xml:space="preserve">tiste: </w:t>
      </w:r>
      <w:r w:rsidRPr="007A6496">
        <w:rPr>
          <w:rFonts w:asciiTheme="majorHAnsi" w:hAnsiTheme="majorHAnsi"/>
          <w:w w:val="114"/>
        </w:rPr>
        <w:t>Cha</w:t>
      </w:r>
      <w:r w:rsidRPr="007A6496">
        <w:rPr>
          <w:rFonts w:asciiTheme="majorHAnsi" w:hAnsiTheme="majorHAnsi"/>
          <w:spacing w:val="-2"/>
          <w:w w:val="114"/>
        </w:rPr>
        <w:t>r</w:t>
      </w:r>
      <w:r w:rsidRPr="007A6496">
        <w:rPr>
          <w:rFonts w:asciiTheme="majorHAnsi" w:hAnsiTheme="majorHAnsi"/>
          <w:w w:val="114"/>
        </w:rPr>
        <w:t>acter</w:t>
      </w:r>
      <w:r w:rsidRPr="007A6496">
        <w:rPr>
          <w:rFonts w:asciiTheme="majorHAnsi" w:hAnsiTheme="majorHAnsi"/>
          <w:spacing w:val="1"/>
          <w:w w:val="114"/>
        </w:rPr>
        <w:t xml:space="preserve"> </w:t>
      </w:r>
      <w:r w:rsidRPr="007A6496">
        <w:rPr>
          <w:rFonts w:asciiTheme="majorHAnsi" w:hAnsiTheme="majorHAnsi"/>
          <w:w w:val="114"/>
        </w:rPr>
        <w:t>Design.</w:t>
      </w:r>
    </w:p>
    <w:p w14:paraId="00E49CAB" w14:textId="77777777" w:rsidR="00791C25" w:rsidRPr="007A6496" w:rsidRDefault="006B7084">
      <w:pPr>
        <w:spacing w:before="3" w:line="333" w:lineRule="auto"/>
        <w:ind w:right="588"/>
        <w:rPr>
          <w:rFonts w:asciiTheme="majorHAnsi" w:hAnsiTheme="majorHAnsi"/>
        </w:rPr>
      </w:pPr>
      <w:r w:rsidRPr="007A6496">
        <w:rPr>
          <w:rFonts w:asciiTheme="majorHAnsi" w:hAnsiTheme="majorHAnsi"/>
          <w:spacing w:val="-12"/>
          <w:w w:val="118"/>
        </w:rPr>
        <w:t>F</w:t>
      </w:r>
      <w:r w:rsidRPr="007A6496">
        <w:rPr>
          <w:rFonts w:asciiTheme="majorHAnsi" w:hAnsiTheme="majorHAnsi"/>
          <w:spacing w:val="-1"/>
          <w:w w:val="118"/>
        </w:rPr>
        <w:t>e</w:t>
      </w:r>
      <w:r w:rsidRPr="007A6496">
        <w:rPr>
          <w:rFonts w:asciiTheme="majorHAnsi" w:hAnsiTheme="majorHAnsi"/>
          <w:spacing w:val="-2"/>
          <w:w w:val="118"/>
        </w:rPr>
        <w:t>a</w:t>
      </w:r>
      <w:r w:rsidRPr="007A6496">
        <w:rPr>
          <w:rFonts w:asciiTheme="majorHAnsi" w:hAnsiTheme="majorHAnsi"/>
          <w:w w:val="118"/>
        </w:rPr>
        <w:t>tu</w:t>
      </w:r>
      <w:r w:rsidRPr="007A6496">
        <w:rPr>
          <w:rFonts w:asciiTheme="majorHAnsi" w:hAnsiTheme="majorHAnsi"/>
          <w:spacing w:val="-5"/>
          <w:w w:val="118"/>
        </w:rPr>
        <w:t>r</w:t>
      </w:r>
      <w:r w:rsidRPr="007A6496">
        <w:rPr>
          <w:rFonts w:asciiTheme="majorHAnsi" w:hAnsiTheme="majorHAnsi"/>
          <w:w w:val="118"/>
        </w:rPr>
        <w:t>ed</w:t>
      </w:r>
      <w:r w:rsidRPr="007A6496">
        <w:rPr>
          <w:rFonts w:asciiTheme="majorHAnsi" w:hAnsiTheme="majorHAnsi"/>
          <w:spacing w:val="-6"/>
          <w:w w:val="118"/>
        </w:rPr>
        <w:t xml:space="preserve"> </w:t>
      </w:r>
      <w:r w:rsidRPr="007A6496">
        <w:rPr>
          <w:rFonts w:asciiTheme="majorHAnsi" w:hAnsiTheme="majorHAnsi"/>
        </w:rPr>
        <w:t>on</w:t>
      </w:r>
      <w:r w:rsidRPr="007A6496">
        <w:rPr>
          <w:rFonts w:asciiTheme="majorHAnsi" w:hAnsiTheme="majorHAnsi"/>
          <w:spacing w:val="38"/>
        </w:rPr>
        <w:t xml:space="preserve"> </w:t>
      </w:r>
      <w:r w:rsidRPr="007A6496">
        <w:rPr>
          <w:rFonts w:asciiTheme="majorHAnsi" w:hAnsiTheme="majorHAnsi"/>
          <w:w w:val="113"/>
        </w:rPr>
        <w:t>Imagine</w:t>
      </w:r>
      <w:r w:rsidRPr="007A6496">
        <w:rPr>
          <w:rFonts w:asciiTheme="majorHAnsi" w:hAnsiTheme="majorHAnsi"/>
          <w:spacing w:val="-6"/>
          <w:w w:val="113"/>
        </w:rPr>
        <w:t xml:space="preserve"> </w:t>
      </w:r>
      <w:r w:rsidRPr="007A6496">
        <w:rPr>
          <w:rFonts w:asciiTheme="majorHAnsi" w:hAnsiTheme="majorHAnsi"/>
        </w:rPr>
        <w:t>FX</w:t>
      </w:r>
      <w:r w:rsidRPr="007A6496">
        <w:rPr>
          <w:rFonts w:asciiTheme="majorHAnsi" w:hAnsiTheme="majorHAnsi"/>
          <w:spacing w:val="-17"/>
        </w:rPr>
        <w:t xml:space="preserve"> </w:t>
      </w:r>
      <w:r w:rsidRPr="007A6496">
        <w:rPr>
          <w:rFonts w:asciiTheme="majorHAnsi" w:hAnsiTheme="majorHAnsi"/>
          <w:w w:val="115"/>
        </w:rPr>
        <w:t>magazine</w:t>
      </w:r>
      <w:r w:rsidRPr="007A6496">
        <w:rPr>
          <w:rFonts w:asciiTheme="majorHAnsi" w:hAnsiTheme="majorHAnsi"/>
          <w:spacing w:val="-8"/>
          <w:w w:val="115"/>
        </w:rPr>
        <w:t xml:space="preserve"> </w:t>
      </w:r>
      <w:r w:rsidRPr="007A6496">
        <w:rPr>
          <w:rFonts w:asciiTheme="majorHAnsi" w:hAnsiTheme="majorHAnsi"/>
        </w:rPr>
        <w:t xml:space="preserve">issue </w:t>
      </w:r>
      <w:r w:rsidRPr="007A6496">
        <w:rPr>
          <w:rFonts w:asciiTheme="majorHAnsi" w:hAnsiTheme="majorHAnsi"/>
          <w:spacing w:val="6"/>
        </w:rPr>
        <w:t xml:space="preserve"> </w:t>
      </w:r>
      <w:r w:rsidRPr="007A6496">
        <w:rPr>
          <w:rFonts w:asciiTheme="majorHAnsi" w:hAnsiTheme="majorHAnsi"/>
          <w:w w:val="113"/>
        </w:rPr>
        <w:t xml:space="preserve">71. </w:t>
      </w:r>
      <w:r w:rsidRPr="007A6496">
        <w:rPr>
          <w:rFonts w:asciiTheme="majorHAnsi" w:hAnsiTheme="majorHAnsi"/>
          <w:spacing w:val="-12"/>
          <w:w w:val="118"/>
        </w:rPr>
        <w:t>F</w:t>
      </w:r>
      <w:r w:rsidRPr="007A6496">
        <w:rPr>
          <w:rFonts w:asciiTheme="majorHAnsi" w:hAnsiTheme="majorHAnsi"/>
          <w:spacing w:val="-1"/>
          <w:w w:val="118"/>
        </w:rPr>
        <w:t>e</w:t>
      </w:r>
      <w:r w:rsidRPr="007A6496">
        <w:rPr>
          <w:rFonts w:asciiTheme="majorHAnsi" w:hAnsiTheme="majorHAnsi"/>
          <w:spacing w:val="-2"/>
          <w:w w:val="118"/>
        </w:rPr>
        <w:t>a</w:t>
      </w:r>
      <w:r w:rsidRPr="007A6496">
        <w:rPr>
          <w:rFonts w:asciiTheme="majorHAnsi" w:hAnsiTheme="majorHAnsi"/>
          <w:w w:val="118"/>
        </w:rPr>
        <w:t>tu</w:t>
      </w:r>
      <w:r w:rsidRPr="007A6496">
        <w:rPr>
          <w:rFonts w:asciiTheme="majorHAnsi" w:hAnsiTheme="majorHAnsi"/>
          <w:spacing w:val="-5"/>
          <w:w w:val="118"/>
        </w:rPr>
        <w:t>r</w:t>
      </w:r>
      <w:r w:rsidRPr="007A6496">
        <w:rPr>
          <w:rFonts w:asciiTheme="majorHAnsi" w:hAnsiTheme="majorHAnsi"/>
          <w:w w:val="118"/>
        </w:rPr>
        <w:t>ed</w:t>
      </w:r>
      <w:r w:rsidRPr="007A6496">
        <w:rPr>
          <w:rFonts w:asciiTheme="majorHAnsi" w:hAnsiTheme="majorHAnsi"/>
          <w:spacing w:val="-6"/>
          <w:w w:val="118"/>
        </w:rPr>
        <w:t xml:space="preserve"> </w:t>
      </w:r>
      <w:r w:rsidRPr="007A6496">
        <w:rPr>
          <w:rFonts w:asciiTheme="majorHAnsi" w:hAnsiTheme="majorHAnsi"/>
        </w:rPr>
        <w:t>on</w:t>
      </w:r>
      <w:r w:rsidRPr="007A6496">
        <w:rPr>
          <w:rFonts w:asciiTheme="majorHAnsi" w:hAnsiTheme="majorHAnsi"/>
          <w:spacing w:val="38"/>
        </w:rPr>
        <w:t xml:space="preserve"> </w:t>
      </w:r>
      <w:r w:rsidRPr="007A6496">
        <w:rPr>
          <w:rFonts w:asciiTheme="majorHAnsi" w:hAnsiTheme="majorHAnsi"/>
          <w:w w:val="113"/>
        </w:rPr>
        <w:t>Imagine</w:t>
      </w:r>
      <w:r w:rsidRPr="007A6496">
        <w:rPr>
          <w:rFonts w:asciiTheme="majorHAnsi" w:hAnsiTheme="majorHAnsi"/>
          <w:spacing w:val="-6"/>
          <w:w w:val="113"/>
        </w:rPr>
        <w:t xml:space="preserve"> </w:t>
      </w:r>
      <w:r w:rsidRPr="007A6496">
        <w:rPr>
          <w:rFonts w:asciiTheme="majorHAnsi" w:hAnsiTheme="majorHAnsi"/>
        </w:rPr>
        <w:t>FX</w:t>
      </w:r>
      <w:r w:rsidRPr="007A6496">
        <w:rPr>
          <w:rFonts w:asciiTheme="majorHAnsi" w:hAnsiTheme="majorHAnsi"/>
          <w:spacing w:val="-17"/>
        </w:rPr>
        <w:t xml:space="preserve"> </w:t>
      </w:r>
      <w:r w:rsidRPr="007A6496">
        <w:rPr>
          <w:rFonts w:asciiTheme="majorHAnsi" w:hAnsiTheme="majorHAnsi"/>
          <w:w w:val="115"/>
        </w:rPr>
        <w:t>magazine</w:t>
      </w:r>
      <w:r w:rsidRPr="007A6496">
        <w:rPr>
          <w:rFonts w:asciiTheme="majorHAnsi" w:hAnsiTheme="majorHAnsi"/>
          <w:spacing w:val="-8"/>
          <w:w w:val="115"/>
        </w:rPr>
        <w:t xml:space="preserve"> </w:t>
      </w:r>
      <w:r w:rsidRPr="007A6496">
        <w:rPr>
          <w:rFonts w:asciiTheme="majorHAnsi" w:hAnsiTheme="majorHAnsi"/>
        </w:rPr>
        <w:t xml:space="preserve">issue </w:t>
      </w:r>
      <w:r w:rsidRPr="007A6496">
        <w:rPr>
          <w:rFonts w:asciiTheme="majorHAnsi" w:hAnsiTheme="majorHAnsi"/>
          <w:spacing w:val="6"/>
        </w:rPr>
        <w:t xml:space="preserve"> </w:t>
      </w:r>
      <w:r w:rsidRPr="007A6496">
        <w:rPr>
          <w:rFonts w:asciiTheme="majorHAnsi" w:hAnsiTheme="majorHAnsi"/>
          <w:w w:val="113"/>
        </w:rPr>
        <w:t xml:space="preserve">72. </w:t>
      </w:r>
      <w:r w:rsidRPr="007A6496">
        <w:rPr>
          <w:rFonts w:asciiTheme="majorHAnsi" w:hAnsiTheme="majorHAnsi"/>
          <w:spacing w:val="-12"/>
          <w:w w:val="118"/>
        </w:rPr>
        <w:t>F</w:t>
      </w:r>
      <w:r w:rsidRPr="007A6496">
        <w:rPr>
          <w:rFonts w:asciiTheme="majorHAnsi" w:hAnsiTheme="majorHAnsi"/>
          <w:spacing w:val="-1"/>
          <w:w w:val="118"/>
        </w:rPr>
        <w:t>e</w:t>
      </w:r>
      <w:r w:rsidRPr="007A6496">
        <w:rPr>
          <w:rFonts w:asciiTheme="majorHAnsi" w:hAnsiTheme="majorHAnsi"/>
          <w:spacing w:val="-2"/>
          <w:w w:val="118"/>
        </w:rPr>
        <w:t>a</w:t>
      </w:r>
      <w:r w:rsidRPr="007A6496">
        <w:rPr>
          <w:rFonts w:asciiTheme="majorHAnsi" w:hAnsiTheme="majorHAnsi"/>
          <w:w w:val="118"/>
        </w:rPr>
        <w:t>tu</w:t>
      </w:r>
      <w:r w:rsidRPr="007A6496">
        <w:rPr>
          <w:rFonts w:asciiTheme="majorHAnsi" w:hAnsiTheme="majorHAnsi"/>
          <w:spacing w:val="-5"/>
          <w:w w:val="118"/>
        </w:rPr>
        <w:t>r</w:t>
      </w:r>
      <w:r w:rsidRPr="007A6496">
        <w:rPr>
          <w:rFonts w:asciiTheme="majorHAnsi" w:hAnsiTheme="majorHAnsi"/>
          <w:w w:val="118"/>
        </w:rPr>
        <w:t>ed</w:t>
      </w:r>
      <w:r w:rsidRPr="007A6496">
        <w:rPr>
          <w:rFonts w:asciiTheme="majorHAnsi" w:hAnsiTheme="majorHAnsi"/>
          <w:spacing w:val="-6"/>
          <w:w w:val="118"/>
        </w:rPr>
        <w:t xml:space="preserve"> </w:t>
      </w:r>
      <w:r w:rsidRPr="007A6496">
        <w:rPr>
          <w:rFonts w:asciiTheme="majorHAnsi" w:hAnsiTheme="majorHAnsi"/>
        </w:rPr>
        <w:t>on</w:t>
      </w:r>
      <w:r w:rsidRPr="007A6496">
        <w:rPr>
          <w:rFonts w:asciiTheme="majorHAnsi" w:hAnsiTheme="majorHAnsi"/>
          <w:spacing w:val="38"/>
        </w:rPr>
        <w:t xml:space="preserve"> </w:t>
      </w:r>
      <w:r w:rsidRPr="007A6496">
        <w:rPr>
          <w:rFonts w:asciiTheme="majorHAnsi" w:hAnsiTheme="majorHAnsi"/>
          <w:w w:val="113"/>
        </w:rPr>
        <w:t>a</w:t>
      </w:r>
      <w:r w:rsidRPr="007A6496">
        <w:rPr>
          <w:rFonts w:asciiTheme="majorHAnsi" w:hAnsiTheme="majorHAnsi"/>
          <w:spacing w:val="-2"/>
          <w:w w:val="113"/>
        </w:rPr>
        <w:t>r</w:t>
      </w:r>
      <w:r w:rsidRPr="007A6496">
        <w:rPr>
          <w:rFonts w:asciiTheme="majorHAnsi" w:hAnsiTheme="majorHAnsi"/>
          <w:w w:val="113"/>
        </w:rPr>
        <w:t>tbook</w:t>
      </w:r>
      <w:r w:rsidRPr="007A6496">
        <w:rPr>
          <w:rFonts w:asciiTheme="majorHAnsi" w:hAnsiTheme="majorHAnsi"/>
          <w:spacing w:val="15"/>
          <w:w w:val="113"/>
        </w:rPr>
        <w:t xml:space="preserve"> </w:t>
      </w:r>
      <w:r w:rsidRPr="007A6496">
        <w:rPr>
          <w:rFonts w:asciiTheme="majorHAnsi" w:hAnsiTheme="majorHAnsi"/>
          <w:w w:val="113"/>
        </w:rPr>
        <w:t>Machines</w:t>
      </w:r>
      <w:r w:rsidRPr="007A6496">
        <w:rPr>
          <w:rFonts w:asciiTheme="majorHAnsi" w:hAnsiTheme="majorHAnsi"/>
          <w:spacing w:val="-22"/>
          <w:w w:val="113"/>
        </w:rPr>
        <w:t xml:space="preserve"> </w:t>
      </w:r>
      <w:r w:rsidRPr="007A6496">
        <w:rPr>
          <w:rFonts w:asciiTheme="majorHAnsi" w:hAnsiTheme="majorHAnsi"/>
          <w:w w:val="113"/>
        </w:rPr>
        <w:t>and</w:t>
      </w:r>
      <w:r w:rsidRPr="007A6496">
        <w:rPr>
          <w:rFonts w:asciiTheme="majorHAnsi" w:hAnsiTheme="majorHAnsi"/>
          <w:spacing w:val="17"/>
          <w:w w:val="113"/>
        </w:rPr>
        <w:t xml:space="preserve"> </w:t>
      </w:r>
      <w:r w:rsidRPr="007A6496">
        <w:rPr>
          <w:rFonts w:asciiTheme="majorHAnsi" w:hAnsiTheme="majorHAnsi"/>
          <w:w w:val="113"/>
        </w:rPr>
        <w:t xml:space="preserve">Magic. </w:t>
      </w:r>
      <w:r w:rsidRPr="007A6496">
        <w:rPr>
          <w:rFonts w:asciiTheme="majorHAnsi" w:hAnsiTheme="majorHAnsi"/>
          <w:spacing w:val="-8"/>
          <w:w w:val="86"/>
        </w:rPr>
        <w:t>V</w:t>
      </w:r>
      <w:r w:rsidRPr="007A6496">
        <w:rPr>
          <w:rFonts w:asciiTheme="majorHAnsi" w:hAnsiTheme="majorHAnsi"/>
          <w:w w:val="114"/>
        </w:rPr>
        <w:t>aledictorian</w:t>
      </w:r>
      <w:r w:rsidRPr="007A6496">
        <w:rPr>
          <w:rFonts w:asciiTheme="majorHAnsi" w:hAnsiTheme="majorHAnsi"/>
        </w:rPr>
        <w:t xml:space="preserve"> </w:t>
      </w:r>
      <w:r w:rsidRPr="007A6496">
        <w:rPr>
          <w:rFonts w:asciiTheme="majorHAnsi" w:hAnsiTheme="majorHAnsi"/>
          <w:w w:val="113"/>
        </w:rPr>
        <w:t>(highest achieving</w:t>
      </w:r>
      <w:r w:rsidRPr="007A6496">
        <w:rPr>
          <w:rFonts w:asciiTheme="majorHAnsi" w:hAnsiTheme="majorHAnsi"/>
          <w:spacing w:val="-6"/>
          <w:w w:val="113"/>
        </w:rPr>
        <w:t xml:space="preserve"> </w:t>
      </w:r>
      <w:r w:rsidRPr="007A6496">
        <w:rPr>
          <w:rFonts w:asciiTheme="majorHAnsi" w:hAnsiTheme="majorHAnsi"/>
          <w:w w:val="113"/>
        </w:rPr>
        <w:t>student)of</w:t>
      </w:r>
      <w:r w:rsidRPr="007A6496">
        <w:rPr>
          <w:rFonts w:asciiTheme="majorHAnsi" w:hAnsiTheme="majorHAnsi"/>
          <w:spacing w:val="7"/>
          <w:w w:val="113"/>
        </w:rPr>
        <w:t xml:space="preserve"> </w:t>
      </w:r>
      <w:r w:rsidRPr="007A6496">
        <w:rPr>
          <w:rFonts w:asciiTheme="majorHAnsi" w:hAnsiTheme="majorHAnsi"/>
          <w:w w:val="116"/>
        </w:rPr>
        <w:t xml:space="preserve">Qantm </w:t>
      </w:r>
      <w:r w:rsidRPr="007A6496">
        <w:rPr>
          <w:rFonts w:asciiTheme="majorHAnsi" w:hAnsiTheme="majorHAnsi"/>
          <w:w w:val="115"/>
        </w:rPr>
        <w:t>Melbourne</w:t>
      </w:r>
      <w:r w:rsidRPr="007A6496">
        <w:rPr>
          <w:rFonts w:asciiTheme="majorHAnsi" w:hAnsiTheme="majorHAnsi"/>
          <w:spacing w:val="-7"/>
          <w:w w:val="115"/>
        </w:rPr>
        <w:t xml:space="preserve"> </w:t>
      </w:r>
      <w:r w:rsidRPr="007A6496">
        <w:rPr>
          <w:rFonts w:asciiTheme="majorHAnsi" w:hAnsiTheme="majorHAnsi"/>
          <w:spacing w:val="-2"/>
          <w:w w:val="115"/>
        </w:rPr>
        <w:t>C</w:t>
      </w:r>
      <w:r w:rsidRPr="007A6496">
        <w:rPr>
          <w:rFonts w:asciiTheme="majorHAnsi" w:hAnsiTheme="majorHAnsi"/>
          <w:w w:val="115"/>
        </w:rPr>
        <w:t>ollege</w:t>
      </w:r>
      <w:r w:rsidRPr="007A6496">
        <w:rPr>
          <w:rFonts w:asciiTheme="majorHAnsi" w:hAnsiTheme="majorHAnsi"/>
          <w:spacing w:val="-2"/>
          <w:w w:val="115"/>
        </w:rPr>
        <w:t xml:space="preserve"> </w:t>
      </w:r>
      <w:r w:rsidRPr="007A6496">
        <w:rPr>
          <w:rFonts w:asciiTheme="majorHAnsi" w:hAnsiTheme="majorHAnsi"/>
        </w:rPr>
        <w:t>y</w:t>
      </w:r>
      <w:r w:rsidRPr="007A6496">
        <w:rPr>
          <w:rFonts w:asciiTheme="majorHAnsi" w:hAnsiTheme="majorHAnsi"/>
          <w:spacing w:val="-1"/>
        </w:rPr>
        <w:t>e</w:t>
      </w:r>
      <w:r w:rsidRPr="007A6496">
        <w:rPr>
          <w:rFonts w:asciiTheme="majorHAnsi" w:hAnsiTheme="majorHAnsi"/>
        </w:rPr>
        <w:t>ar</w:t>
      </w:r>
      <w:r w:rsidRPr="007A6496">
        <w:rPr>
          <w:rFonts w:asciiTheme="majorHAnsi" w:hAnsiTheme="majorHAnsi"/>
          <w:spacing w:val="46"/>
        </w:rPr>
        <w:t xml:space="preserve"> </w:t>
      </w:r>
      <w:r w:rsidRPr="007A6496">
        <w:rPr>
          <w:rFonts w:asciiTheme="majorHAnsi" w:hAnsiTheme="majorHAnsi"/>
          <w:w w:val="114"/>
        </w:rPr>
        <w:t>2010.</w:t>
      </w:r>
    </w:p>
    <w:p w14:paraId="5D5B00B8" w14:textId="77777777" w:rsidR="00791C25" w:rsidRPr="007A6496" w:rsidRDefault="00791C25">
      <w:pPr>
        <w:spacing w:before="3" w:line="120" w:lineRule="exact"/>
        <w:rPr>
          <w:rFonts w:asciiTheme="majorHAnsi" w:hAnsiTheme="majorHAnsi"/>
          <w:sz w:val="12"/>
          <w:szCs w:val="12"/>
        </w:rPr>
      </w:pPr>
    </w:p>
    <w:p w14:paraId="07378052" w14:textId="77777777" w:rsidR="00791C25" w:rsidRPr="007A6496" w:rsidRDefault="00791C25">
      <w:pPr>
        <w:spacing w:line="200" w:lineRule="exact"/>
        <w:rPr>
          <w:rFonts w:asciiTheme="majorHAnsi" w:hAnsiTheme="majorHAnsi"/>
        </w:rPr>
      </w:pPr>
    </w:p>
    <w:p w14:paraId="774270D3" w14:textId="77777777" w:rsidR="00791C25" w:rsidRPr="007A6496" w:rsidRDefault="006B7084">
      <w:pPr>
        <w:spacing w:line="333" w:lineRule="auto"/>
        <w:ind w:right="314"/>
        <w:rPr>
          <w:rFonts w:asciiTheme="majorHAnsi" w:hAnsiTheme="majorHAnsi"/>
        </w:rPr>
      </w:pPr>
      <w:r w:rsidRPr="007A6496">
        <w:rPr>
          <w:rFonts w:asciiTheme="majorHAnsi" w:hAnsiTheme="majorHAnsi"/>
          <w:w w:val="115"/>
        </w:rPr>
        <w:t>A</w:t>
      </w:r>
      <w:r w:rsidRPr="007A6496">
        <w:rPr>
          <w:rFonts w:asciiTheme="majorHAnsi" w:hAnsiTheme="majorHAnsi"/>
          <w:spacing w:val="-2"/>
          <w:w w:val="115"/>
        </w:rPr>
        <w:t>t</w:t>
      </w:r>
      <w:r w:rsidRPr="007A6496">
        <w:rPr>
          <w:rFonts w:asciiTheme="majorHAnsi" w:hAnsiTheme="majorHAnsi"/>
          <w:w w:val="115"/>
        </w:rPr>
        <w:t>tended</w:t>
      </w:r>
      <w:r w:rsidRPr="007A6496">
        <w:rPr>
          <w:rFonts w:asciiTheme="majorHAnsi" w:hAnsiTheme="majorHAnsi"/>
          <w:spacing w:val="13"/>
          <w:w w:val="115"/>
        </w:rPr>
        <w:t xml:space="preserve"> </w:t>
      </w:r>
      <w:r w:rsidRPr="007A6496">
        <w:rPr>
          <w:rFonts w:asciiTheme="majorHAnsi" w:hAnsiTheme="majorHAnsi"/>
          <w:spacing w:val="-11"/>
          <w:w w:val="115"/>
        </w:rPr>
        <w:t>P</w:t>
      </w:r>
      <w:r w:rsidRPr="007A6496">
        <w:rPr>
          <w:rFonts w:asciiTheme="majorHAnsi" w:hAnsiTheme="majorHAnsi"/>
          <w:spacing w:val="-5"/>
          <w:w w:val="115"/>
        </w:rPr>
        <w:t>r</w:t>
      </w:r>
      <w:r w:rsidRPr="007A6496">
        <w:rPr>
          <w:rFonts w:asciiTheme="majorHAnsi" w:hAnsiTheme="majorHAnsi"/>
          <w:w w:val="115"/>
        </w:rPr>
        <w:t>omised</w:t>
      </w:r>
      <w:r w:rsidRPr="007A6496">
        <w:rPr>
          <w:rFonts w:asciiTheme="majorHAnsi" w:hAnsiTheme="majorHAnsi"/>
          <w:spacing w:val="-11"/>
          <w:w w:val="115"/>
        </w:rPr>
        <w:t xml:space="preserve"> </w:t>
      </w:r>
      <w:r w:rsidRPr="007A6496">
        <w:rPr>
          <w:rFonts w:asciiTheme="majorHAnsi" w:hAnsiTheme="majorHAnsi"/>
        </w:rPr>
        <w:t>Land</w:t>
      </w:r>
      <w:r w:rsidRPr="007A6496">
        <w:rPr>
          <w:rFonts w:asciiTheme="majorHAnsi" w:hAnsiTheme="majorHAnsi"/>
          <w:spacing w:val="37"/>
        </w:rPr>
        <w:t xml:space="preserve"> </w:t>
      </w:r>
      <w:r w:rsidRPr="007A6496">
        <w:rPr>
          <w:rFonts w:asciiTheme="majorHAnsi" w:hAnsiTheme="majorHAnsi"/>
        </w:rPr>
        <w:t>A</w:t>
      </w:r>
      <w:r w:rsidRPr="007A6496">
        <w:rPr>
          <w:rFonts w:asciiTheme="majorHAnsi" w:hAnsiTheme="majorHAnsi"/>
          <w:spacing w:val="-2"/>
        </w:rPr>
        <w:t>r</w:t>
      </w:r>
      <w:r w:rsidRPr="007A6496">
        <w:rPr>
          <w:rFonts w:asciiTheme="majorHAnsi" w:hAnsiTheme="majorHAnsi"/>
        </w:rPr>
        <w:t>t</w:t>
      </w:r>
      <w:r w:rsidRPr="007A6496">
        <w:rPr>
          <w:rFonts w:asciiTheme="majorHAnsi" w:hAnsiTheme="majorHAnsi"/>
          <w:spacing w:val="8"/>
        </w:rPr>
        <w:t xml:space="preserve"> </w:t>
      </w:r>
      <w:r w:rsidRPr="007A6496">
        <w:rPr>
          <w:rFonts w:asciiTheme="majorHAnsi" w:hAnsiTheme="majorHAnsi"/>
          <w:spacing w:val="-10"/>
        </w:rPr>
        <w:t>F</w:t>
      </w:r>
      <w:r w:rsidRPr="007A6496">
        <w:rPr>
          <w:rFonts w:asciiTheme="majorHAnsi" w:hAnsiTheme="majorHAnsi"/>
        </w:rPr>
        <w:t>estival</w:t>
      </w:r>
      <w:r w:rsidRPr="007A6496">
        <w:rPr>
          <w:rFonts w:asciiTheme="majorHAnsi" w:hAnsiTheme="majorHAnsi"/>
          <w:spacing w:val="48"/>
        </w:rPr>
        <w:t xml:space="preserve"> </w:t>
      </w:r>
      <w:r w:rsidRPr="007A6496">
        <w:rPr>
          <w:rFonts w:asciiTheme="majorHAnsi" w:hAnsiTheme="majorHAnsi"/>
        </w:rPr>
        <w:t xml:space="preserve">2016 </w:t>
      </w:r>
      <w:r w:rsidRPr="007A6496">
        <w:rPr>
          <w:rFonts w:asciiTheme="majorHAnsi" w:hAnsiTheme="majorHAnsi"/>
          <w:spacing w:val="10"/>
        </w:rPr>
        <w:t xml:space="preserve"> </w:t>
      </w:r>
      <w:r w:rsidRPr="007A6496">
        <w:rPr>
          <w:rFonts w:asciiTheme="majorHAnsi" w:hAnsiTheme="majorHAnsi"/>
        </w:rPr>
        <w:t>as</w:t>
      </w:r>
      <w:r w:rsidRPr="007A6496">
        <w:rPr>
          <w:rFonts w:asciiTheme="majorHAnsi" w:hAnsiTheme="majorHAnsi"/>
          <w:spacing w:val="28"/>
        </w:rPr>
        <w:t xml:space="preserve"> </w:t>
      </w:r>
      <w:r w:rsidRPr="007A6496">
        <w:rPr>
          <w:rFonts w:asciiTheme="majorHAnsi" w:hAnsiTheme="majorHAnsi"/>
        </w:rPr>
        <w:t>a</w:t>
      </w:r>
      <w:r w:rsidRPr="007A6496">
        <w:rPr>
          <w:rFonts w:asciiTheme="majorHAnsi" w:hAnsiTheme="majorHAnsi"/>
          <w:spacing w:val="18"/>
        </w:rPr>
        <w:t xml:space="preserve"> </w:t>
      </w:r>
      <w:r w:rsidRPr="007A6496">
        <w:rPr>
          <w:rFonts w:asciiTheme="majorHAnsi" w:hAnsiTheme="majorHAnsi"/>
          <w:w w:val="114"/>
        </w:rPr>
        <w:t xml:space="preserve">public </w:t>
      </w:r>
      <w:r w:rsidRPr="007A6496">
        <w:rPr>
          <w:rFonts w:asciiTheme="majorHAnsi" w:hAnsiTheme="majorHAnsi"/>
          <w:w w:val="123"/>
        </w:rPr>
        <w:t>sp</w:t>
      </w:r>
      <w:r w:rsidRPr="007A6496">
        <w:rPr>
          <w:rFonts w:asciiTheme="majorHAnsi" w:hAnsiTheme="majorHAnsi"/>
          <w:spacing w:val="-1"/>
          <w:w w:val="123"/>
        </w:rPr>
        <w:t>e</w:t>
      </w:r>
      <w:r w:rsidRPr="007A6496">
        <w:rPr>
          <w:rFonts w:asciiTheme="majorHAnsi" w:hAnsiTheme="majorHAnsi"/>
          <w:w w:val="110"/>
        </w:rPr>
        <w:t>a</w:t>
      </w:r>
      <w:r w:rsidRPr="007A6496">
        <w:rPr>
          <w:rFonts w:asciiTheme="majorHAnsi" w:hAnsiTheme="majorHAnsi"/>
          <w:spacing w:val="-4"/>
          <w:w w:val="110"/>
        </w:rPr>
        <w:t>k</w:t>
      </w:r>
      <w:r w:rsidRPr="007A6496">
        <w:rPr>
          <w:rFonts w:asciiTheme="majorHAnsi" w:hAnsiTheme="majorHAnsi"/>
          <w:w w:val="120"/>
        </w:rPr>
        <w:t>er</w:t>
      </w:r>
    </w:p>
    <w:p w14:paraId="4AEF40D8" w14:textId="77777777" w:rsidR="00791C25" w:rsidRPr="007A6496" w:rsidRDefault="006B7084">
      <w:pPr>
        <w:spacing w:before="3"/>
        <w:rPr>
          <w:rFonts w:asciiTheme="majorHAnsi" w:hAnsiTheme="majorHAnsi"/>
        </w:rPr>
      </w:pPr>
      <w:r w:rsidRPr="007A6496">
        <w:rPr>
          <w:rFonts w:asciiTheme="majorHAnsi" w:hAnsiTheme="majorHAnsi"/>
          <w:w w:val="110"/>
        </w:rPr>
        <w:t>A</w:t>
      </w:r>
      <w:r w:rsidRPr="007A6496">
        <w:rPr>
          <w:rFonts w:asciiTheme="majorHAnsi" w:hAnsiTheme="majorHAnsi"/>
          <w:spacing w:val="-2"/>
          <w:w w:val="110"/>
        </w:rPr>
        <w:t>t</w:t>
      </w:r>
      <w:r w:rsidRPr="007A6496">
        <w:rPr>
          <w:rFonts w:asciiTheme="majorHAnsi" w:hAnsiTheme="majorHAnsi"/>
          <w:w w:val="110"/>
        </w:rPr>
        <w:t>tended</w:t>
      </w:r>
      <w:r w:rsidRPr="007A6496">
        <w:rPr>
          <w:rFonts w:asciiTheme="majorHAnsi" w:hAnsiTheme="majorHAnsi"/>
          <w:spacing w:val="52"/>
          <w:w w:val="110"/>
        </w:rPr>
        <w:t xml:space="preserve"> </w:t>
      </w:r>
      <w:r w:rsidRPr="007A6496">
        <w:rPr>
          <w:rFonts w:asciiTheme="majorHAnsi" w:hAnsiTheme="majorHAnsi"/>
          <w:w w:val="110"/>
        </w:rPr>
        <w:t>IF</w:t>
      </w:r>
      <w:r w:rsidRPr="007A6496">
        <w:rPr>
          <w:rFonts w:asciiTheme="majorHAnsi" w:hAnsiTheme="majorHAnsi"/>
          <w:spacing w:val="-2"/>
          <w:w w:val="110"/>
        </w:rPr>
        <w:t>C</w:t>
      </w:r>
      <w:r w:rsidRPr="007A6496">
        <w:rPr>
          <w:rFonts w:asciiTheme="majorHAnsi" w:hAnsiTheme="majorHAnsi"/>
          <w:w w:val="110"/>
        </w:rPr>
        <w:t>C2015</w:t>
      </w:r>
      <w:r w:rsidRPr="007A6496">
        <w:rPr>
          <w:rFonts w:asciiTheme="majorHAnsi" w:hAnsiTheme="majorHAnsi"/>
          <w:spacing w:val="-18"/>
          <w:w w:val="110"/>
        </w:rPr>
        <w:t xml:space="preserve"> </w:t>
      </w:r>
      <w:r w:rsidRPr="007A6496">
        <w:rPr>
          <w:rFonts w:asciiTheme="majorHAnsi" w:hAnsiTheme="majorHAnsi"/>
        </w:rPr>
        <w:t>as</w:t>
      </w:r>
      <w:r w:rsidRPr="007A6496">
        <w:rPr>
          <w:rFonts w:asciiTheme="majorHAnsi" w:hAnsiTheme="majorHAnsi"/>
          <w:spacing w:val="28"/>
        </w:rPr>
        <w:t xml:space="preserve"> </w:t>
      </w:r>
      <w:r w:rsidRPr="007A6496">
        <w:rPr>
          <w:rFonts w:asciiTheme="majorHAnsi" w:hAnsiTheme="majorHAnsi"/>
        </w:rPr>
        <w:t>a</w:t>
      </w:r>
      <w:r w:rsidRPr="007A6496">
        <w:rPr>
          <w:rFonts w:asciiTheme="majorHAnsi" w:hAnsiTheme="majorHAnsi"/>
          <w:spacing w:val="18"/>
        </w:rPr>
        <w:t xml:space="preserve"> </w:t>
      </w:r>
      <w:r w:rsidRPr="007A6496">
        <w:rPr>
          <w:rFonts w:asciiTheme="majorHAnsi" w:hAnsiTheme="majorHAnsi"/>
          <w:w w:val="114"/>
        </w:rPr>
        <w:t>public</w:t>
      </w:r>
      <w:r w:rsidRPr="007A6496">
        <w:rPr>
          <w:rFonts w:asciiTheme="majorHAnsi" w:hAnsiTheme="majorHAnsi"/>
          <w:spacing w:val="-7"/>
          <w:w w:val="114"/>
        </w:rPr>
        <w:t xml:space="preserve"> </w:t>
      </w:r>
      <w:r w:rsidRPr="007A6496">
        <w:rPr>
          <w:rFonts w:asciiTheme="majorHAnsi" w:hAnsiTheme="majorHAnsi"/>
          <w:w w:val="123"/>
        </w:rPr>
        <w:t>sp</w:t>
      </w:r>
      <w:r w:rsidRPr="007A6496">
        <w:rPr>
          <w:rFonts w:asciiTheme="majorHAnsi" w:hAnsiTheme="majorHAnsi"/>
          <w:spacing w:val="-1"/>
          <w:w w:val="123"/>
        </w:rPr>
        <w:t>e</w:t>
      </w:r>
      <w:r w:rsidRPr="007A6496">
        <w:rPr>
          <w:rFonts w:asciiTheme="majorHAnsi" w:hAnsiTheme="majorHAnsi"/>
          <w:w w:val="110"/>
        </w:rPr>
        <w:t>a</w:t>
      </w:r>
      <w:r w:rsidRPr="007A6496">
        <w:rPr>
          <w:rFonts w:asciiTheme="majorHAnsi" w:hAnsiTheme="majorHAnsi"/>
          <w:spacing w:val="-4"/>
          <w:w w:val="110"/>
        </w:rPr>
        <w:t>k</w:t>
      </w:r>
      <w:r w:rsidRPr="007A6496">
        <w:rPr>
          <w:rFonts w:asciiTheme="majorHAnsi" w:hAnsiTheme="majorHAnsi"/>
          <w:w w:val="120"/>
        </w:rPr>
        <w:t>er</w:t>
      </w:r>
    </w:p>
    <w:sectPr w:rsidR="00791C25" w:rsidRPr="007A6496">
      <w:type w:val="continuous"/>
      <w:pgSz w:w="11900" w:h="16840"/>
      <w:pgMar w:top="2420" w:right="1680" w:bottom="280" w:left="1360" w:header="720" w:footer="720" w:gutter="0"/>
      <w:cols w:num="2" w:space="720" w:equalWidth="0">
        <w:col w:w="3363" w:space="297"/>
        <w:col w:w="52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2BC8" w14:textId="77777777" w:rsidR="006B7084" w:rsidRDefault="006B7084">
      <w:r>
        <w:separator/>
      </w:r>
    </w:p>
  </w:endnote>
  <w:endnote w:type="continuationSeparator" w:id="0">
    <w:p w14:paraId="1FD4C4E0" w14:textId="77777777" w:rsidR="006B7084" w:rsidRDefault="006B7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E3155" w14:textId="318BB7C1" w:rsidR="00791C25" w:rsidRDefault="00791C25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F5781" w14:textId="77777777" w:rsidR="006B7084" w:rsidRDefault="006B7084">
      <w:r>
        <w:separator/>
      </w:r>
    </w:p>
  </w:footnote>
  <w:footnote w:type="continuationSeparator" w:id="0">
    <w:p w14:paraId="7F4D1051" w14:textId="77777777" w:rsidR="006B7084" w:rsidRDefault="006B7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8C34" w14:textId="6E4245B6" w:rsidR="00791C25" w:rsidRDefault="00791C25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D69D8"/>
    <w:multiLevelType w:val="multilevel"/>
    <w:tmpl w:val="A26EF2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C25"/>
    <w:rsid w:val="006B7084"/>
    <w:rsid w:val="00791C25"/>
    <w:rsid w:val="007A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3F07EF"/>
  <w15:docId w15:val="{8CD58AD5-B1D9-4282-861A-286A0A62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il@yangtianl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2021-04-09T15:54:00Z</dcterms:created>
  <dcterms:modified xsi:type="dcterms:W3CDTF">2021-04-09T15:58:00Z</dcterms:modified>
</cp:coreProperties>
</file>